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614A45A" w14:textId="77777777" w:rsidR="00A44EA7" w:rsidRDefault="00AF05C2">
      <w:pPr>
        <w:tabs>
          <w:tab w:val="left" w:pos="6379"/>
          <w:tab w:val="left" w:pos="7290"/>
        </w:tabs>
        <w:spacing w:after="360"/>
        <w:jc w:val="center"/>
        <w:rPr>
          <w:rFonts w:ascii="Times New Roman" w:hAnsi="Times New Roman" w:cs="Times New Roman"/>
          <w:szCs w:val="28"/>
        </w:rPr>
      </w:pPr>
      <w:r w:rsidRPr="00852B9D">
        <w:rPr>
          <w:noProof/>
          <w:szCs w:val="28"/>
          <w:lang w:eastAsia="ru-RU" w:bidi="ar-SA"/>
        </w:rPr>
        <w:drawing>
          <wp:inline distT="0" distB="0" distL="0" distR="0" wp14:anchorId="1D4ED2D9" wp14:editId="73FB8E4B">
            <wp:extent cx="548640" cy="731520"/>
            <wp:effectExtent l="0" t="0" r="381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8640" cy="731520"/>
                    </a:xfrm>
                    <a:prstGeom prst="rect">
                      <a:avLst/>
                    </a:prstGeom>
                    <a:solidFill>
                      <a:srgbClr val="FFFFFF"/>
                    </a:solidFill>
                    <a:ln>
                      <a:noFill/>
                    </a:ln>
                  </pic:spPr>
                </pic:pic>
              </a:graphicData>
            </a:graphic>
          </wp:inline>
        </w:drawing>
      </w:r>
    </w:p>
    <w:tbl>
      <w:tblPr>
        <w:tblW w:w="0" w:type="auto"/>
        <w:jc w:val="center"/>
        <w:tblLayout w:type="fixed"/>
        <w:tblCellMar>
          <w:left w:w="0" w:type="dxa"/>
          <w:right w:w="0" w:type="dxa"/>
        </w:tblCellMar>
        <w:tblLook w:val="0000" w:firstRow="0" w:lastRow="0" w:firstColumn="0" w:lastColumn="0" w:noHBand="0" w:noVBand="0"/>
      </w:tblPr>
      <w:tblGrid>
        <w:gridCol w:w="1985"/>
        <w:gridCol w:w="2731"/>
        <w:gridCol w:w="3222"/>
        <w:gridCol w:w="1134"/>
      </w:tblGrid>
      <w:tr w:rsidR="00852B9D" w14:paraId="481E7E2D" w14:textId="77777777" w:rsidTr="00852B9D">
        <w:trPr>
          <w:trHeight w:hRule="exact" w:val="1883"/>
          <w:jc w:val="center"/>
        </w:trPr>
        <w:tc>
          <w:tcPr>
            <w:tcW w:w="9072" w:type="dxa"/>
            <w:gridSpan w:val="4"/>
            <w:shd w:val="clear" w:color="auto" w:fill="auto"/>
          </w:tcPr>
          <w:p w14:paraId="40F1EE81" w14:textId="77777777" w:rsidR="00C22133" w:rsidRDefault="00852B9D" w:rsidP="00C22133">
            <w:pPr>
              <w:pStyle w:val="Iioaioo"/>
              <w:keepLines w:val="0"/>
              <w:tabs>
                <w:tab w:val="left" w:pos="2977"/>
              </w:tabs>
              <w:spacing w:before="360" w:after="0"/>
              <w:rPr>
                <w:szCs w:val="28"/>
              </w:rPr>
            </w:pPr>
            <w:r>
              <w:rPr>
                <w:szCs w:val="28"/>
              </w:rPr>
              <w:t>АДМИНИСТРАЦИЯ ЛЕБЯЖСКОГО МУНИЦИПАЛЬНОГО</w:t>
            </w:r>
            <w:r w:rsidR="00C22133" w:rsidRPr="00AF497B">
              <w:rPr>
                <w:szCs w:val="28"/>
              </w:rPr>
              <w:t xml:space="preserve"> </w:t>
            </w:r>
            <w:r>
              <w:rPr>
                <w:szCs w:val="28"/>
              </w:rPr>
              <w:t>ОКРУГА</w:t>
            </w:r>
          </w:p>
          <w:p w14:paraId="1C57B497" w14:textId="77777777" w:rsidR="00852B9D" w:rsidRDefault="00852B9D" w:rsidP="002F4413">
            <w:pPr>
              <w:pStyle w:val="Iioaioo"/>
              <w:keepLines w:val="0"/>
              <w:tabs>
                <w:tab w:val="left" w:pos="2977"/>
              </w:tabs>
              <w:spacing w:before="0" w:after="360"/>
            </w:pPr>
            <w:r>
              <w:rPr>
                <w:szCs w:val="28"/>
              </w:rPr>
              <w:t xml:space="preserve"> КИРОВСКОЙ ОБЛАСТИ</w:t>
            </w:r>
          </w:p>
          <w:p w14:paraId="6BB7C3A5" w14:textId="77777777" w:rsidR="00852B9D" w:rsidRDefault="00341E41" w:rsidP="00341E41">
            <w:pPr>
              <w:pStyle w:val="af7"/>
              <w:keepLines w:val="0"/>
              <w:tabs>
                <w:tab w:val="left" w:pos="2010"/>
                <w:tab w:val="center" w:pos="4536"/>
              </w:tabs>
              <w:spacing w:before="0" w:after="480"/>
              <w:jc w:val="left"/>
            </w:pPr>
            <w:r>
              <w:rPr>
                <w:szCs w:val="32"/>
              </w:rPr>
              <w:tab/>
            </w:r>
            <w:r>
              <w:rPr>
                <w:szCs w:val="32"/>
              </w:rPr>
              <w:tab/>
            </w:r>
            <w:r w:rsidR="00852B9D">
              <w:rPr>
                <w:szCs w:val="32"/>
              </w:rPr>
              <w:t>ПОСТАНОВЛЕНИЕ</w:t>
            </w:r>
          </w:p>
          <w:p w14:paraId="03D97307" w14:textId="77777777" w:rsidR="00852B9D" w:rsidRDefault="00852B9D" w:rsidP="002F4413">
            <w:pPr>
              <w:tabs>
                <w:tab w:val="left" w:pos="2160"/>
              </w:tabs>
            </w:pPr>
            <w:r>
              <w:tab/>
            </w:r>
          </w:p>
        </w:tc>
      </w:tr>
      <w:tr w:rsidR="00852B9D" w14:paraId="3809D52D" w14:textId="77777777" w:rsidTr="00852B9D">
        <w:tblPrEx>
          <w:tblCellMar>
            <w:left w:w="70" w:type="dxa"/>
            <w:right w:w="70" w:type="dxa"/>
          </w:tblCellMar>
        </w:tblPrEx>
        <w:trPr>
          <w:jc w:val="center"/>
        </w:trPr>
        <w:tc>
          <w:tcPr>
            <w:tcW w:w="1985" w:type="dxa"/>
            <w:tcBorders>
              <w:bottom w:val="single" w:sz="4" w:space="0" w:color="000000"/>
            </w:tcBorders>
            <w:shd w:val="clear" w:color="auto" w:fill="auto"/>
          </w:tcPr>
          <w:p w14:paraId="54DB6BBF" w14:textId="6F7A6A74" w:rsidR="00852B9D" w:rsidRDefault="00865939" w:rsidP="002F4413">
            <w:pPr>
              <w:tabs>
                <w:tab w:val="left" w:pos="2765"/>
              </w:tabs>
              <w:snapToGrid w:val="0"/>
              <w:jc w:val="center"/>
              <w:rPr>
                <w:szCs w:val="28"/>
              </w:rPr>
            </w:pPr>
            <w:r>
              <w:rPr>
                <w:szCs w:val="28"/>
              </w:rPr>
              <w:t>13.02.2026</w:t>
            </w:r>
          </w:p>
        </w:tc>
        <w:tc>
          <w:tcPr>
            <w:tcW w:w="2731" w:type="dxa"/>
            <w:shd w:val="clear" w:color="auto" w:fill="auto"/>
          </w:tcPr>
          <w:p w14:paraId="00C171B5" w14:textId="77777777" w:rsidR="00852B9D" w:rsidRDefault="00852B9D" w:rsidP="002F4413">
            <w:pPr>
              <w:snapToGrid w:val="0"/>
              <w:jc w:val="center"/>
              <w:rPr>
                <w:position w:val="-4"/>
                <w:szCs w:val="28"/>
              </w:rPr>
            </w:pPr>
          </w:p>
        </w:tc>
        <w:tc>
          <w:tcPr>
            <w:tcW w:w="3222" w:type="dxa"/>
            <w:shd w:val="clear" w:color="auto" w:fill="auto"/>
          </w:tcPr>
          <w:p w14:paraId="1833CEC6" w14:textId="77777777" w:rsidR="00852B9D" w:rsidRDefault="00852B9D" w:rsidP="002F4413">
            <w:pPr>
              <w:jc w:val="right"/>
            </w:pPr>
            <w:r>
              <w:rPr>
                <w:position w:val="-5"/>
                <w:szCs w:val="28"/>
              </w:rPr>
              <w:t>№</w:t>
            </w:r>
          </w:p>
        </w:tc>
        <w:tc>
          <w:tcPr>
            <w:tcW w:w="1134" w:type="dxa"/>
            <w:tcBorders>
              <w:bottom w:val="single" w:sz="6" w:space="0" w:color="000000"/>
            </w:tcBorders>
            <w:shd w:val="clear" w:color="auto" w:fill="auto"/>
          </w:tcPr>
          <w:p w14:paraId="1690473E" w14:textId="6EC29552" w:rsidR="00852B9D" w:rsidRDefault="00865939" w:rsidP="002F4413">
            <w:pPr>
              <w:snapToGrid w:val="0"/>
              <w:jc w:val="center"/>
              <w:rPr>
                <w:szCs w:val="28"/>
              </w:rPr>
            </w:pPr>
            <w:r>
              <w:rPr>
                <w:szCs w:val="28"/>
              </w:rPr>
              <w:t>68</w:t>
            </w:r>
          </w:p>
        </w:tc>
      </w:tr>
      <w:tr w:rsidR="00852B9D" w14:paraId="059A9526" w14:textId="77777777" w:rsidTr="00852B9D">
        <w:tblPrEx>
          <w:tblCellMar>
            <w:left w:w="70" w:type="dxa"/>
            <w:right w:w="70" w:type="dxa"/>
          </w:tblCellMar>
        </w:tblPrEx>
        <w:trPr>
          <w:jc w:val="center"/>
        </w:trPr>
        <w:tc>
          <w:tcPr>
            <w:tcW w:w="9072" w:type="dxa"/>
            <w:gridSpan w:val="4"/>
            <w:shd w:val="clear" w:color="auto" w:fill="auto"/>
          </w:tcPr>
          <w:p w14:paraId="6C43F1A7" w14:textId="77777777" w:rsidR="00852B9D" w:rsidRDefault="002B1EE5" w:rsidP="002F4413">
            <w:pPr>
              <w:tabs>
                <w:tab w:val="left" w:pos="2765"/>
              </w:tabs>
              <w:jc w:val="center"/>
            </w:pPr>
            <w:r>
              <w:rPr>
                <w:rFonts w:ascii="Times New Roman" w:hAnsi="Times New Roman" w:cs="Times New Roman"/>
                <w:szCs w:val="28"/>
              </w:rPr>
              <w:t>Пгт</w:t>
            </w:r>
            <w:r w:rsidR="00852B9D">
              <w:rPr>
                <w:szCs w:val="28"/>
              </w:rPr>
              <w:t xml:space="preserve"> Лебяжье </w:t>
            </w:r>
          </w:p>
        </w:tc>
      </w:tr>
    </w:tbl>
    <w:p w14:paraId="1658817D" w14:textId="77777777" w:rsidR="00A44EA7" w:rsidRDefault="00A44EA7" w:rsidP="00852B9D">
      <w:pPr>
        <w:pStyle w:val="23"/>
        <w:shd w:val="clear" w:color="auto" w:fill="auto"/>
        <w:spacing w:before="0" w:after="0" w:line="360" w:lineRule="auto"/>
        <w:rPr>
          <w:sz w:val="27"/>
          <w:szCs w:val="27"/>
        </w:rPr>
      </w:pPr>
    </w:p>
    <w:p w14:paraId="5C6C521B" w14:textId="77777777" w:rsidR="00FB2EC8" w:rsidRDefault="00FB2EC8" w:rsidP="006A448C">
      <w:pPr>
        <w:autoSpaceDE w:val="0"/>
        <w:jc w:val="center"/>
        <w:rPr>
          <w:rFonts w:ascii="Times New Roman" w:hAnsi="Times New Roman" w:cs="Times New Roman"/>
          <w:b/>
          <w:sz w:val="28"/>
          <w:szCs w:val="28"/>
        </w:rPr>
      </w:pPr>
      <w:r>
        <w:rPr>
          <w:rFonts w:ascii="Times New Roman" w:hAnsi="Times New Roman" w:cs="Times New Roman"/>
          <w:b/>
          <w:sz w:val="28"/>
          <w:szCs w:val="28"/>
        </w:rPr>
        <w:t>О внесение изменений в постановление №491 от 11.07.2025г.</w:t>
      </w:r>
    </w:p>
    <w:p w14:paraId="4296AA67" w14:textId="77777777" w:rsidR="006A448C" w:rsidRPr="006A448C" w:rsidRDefault="00FB2EC8" w:rsidP="006A448C">
      <w:pPr>
        <w:autoSpaceDE w:val="0"/>
        <w:jc w:val="center"/>
        <w:rPr>
          <w:rFonts w:ascii="Times New Roman" w:hAnsi="Times New Roman" w:cs="Times New Roman"/>
          <w:b/>
          <w:color w:val="000000"/>
          <w:sz w:val="28"/>
          <w:szCs w:val="28"/>
        </w:rPr>
      </w:pPr>
      <w:r>
        <w:rPr>
          <w:rFonts w:ascii="Times New Roman" w:hAnsi="Times New Roman" w:cs="Times New Roman"/>
          <w:b/>
          <w:sz w:val="28"/>
          <w:szCs w:val="28"/>
        </w:rPr>
        <w:t>«</w:t>
      </w:r>
      <w:r w:rsidR="00852B9D" w:rsidRPr="006A448C">
        <w:rPr>
          <w:rFonts w:ascii="Times New Roman" w:hAnsi="Times New Roman" w:cs="Times New Roman"/>
          <w:b/>
          <w:sz w:val="28"/>
          <w:szCs w:val="28"/>
        </w:rPr>
        <w:t xml:space="preserve">О внесении изменений </w:t>
      </w:r>
      <w:r w:rsidR="006A448C" w:rsidRPr="006A448C">
        <w:rPr>
          <w:rFonts w:ascii="Times New Roman" w:hAnsi="Times New Roman" w:cs="Times New Roman"/>
          <w:b/>
          <w:bCs/>
          <w:color w:val="000000"/>
          <w:sz w:val="28"/>
          <w:szCs w:val="28"/>
        </w:rPr>
        <w:t xml:space="preserve">в муниципальную программу </w:t>
      </w:r>
    </w:p>
    <w:p w14:paraId="29140E08" w14:textId="77777777" w:rsidR="00852B9D" w:rsidRPr="006A448C" w:rsidRDefault="006A448C" w:rsidP="006A448C">
      <w:pPr>
        <w:ind w:left="993" w:right="1134"/>
        <w:jc w:val="center"/>
        <w:rPr>
          <w:sz w:val="28"/>
          <w:szCs w:val="28"/>
        </w:rPr>
      </w:pPr>
      <w:r w:rsidRPr="006A448C">
        <w:rPr>
          <w:b/>
          <w:color w:val="000000"/>
          <w:sz w:val="28"/>
          <w:szCs w:val="28"/>
        </w:rPr>
        <w:t>«Развитие транспортной системы Лебяжского муниципального округа» утвержденную</w:t>
      </w:r>
      <w:r w:rsidR="00852B9D" w:rsidRPr="006A448C">
        <w:rPr>
          <w:rFonts w:ascii="Times New Roman" w:hAnsi="Times New Roman" w:cs="Times New Roman"/>
          <w:b/>
          <w:sz w:val="28"/>
          <w:szCs w:val="28"/>
        </w:rPr>
        <w:t xml:space="preserve"> постановление</w:t>
      </w:r>
      <w:r w:rsidRPr="006A448C">
        <w:rPr>
          <w:rFonts w:ascii="Times New Roman" w:hAnsi="Times New Roman" w:cs="Times New Roman"/>
          <w:b/>
          <w:sz w:val="28"/>
          <w:szCs w:val="28"/>
        </w:rPr>
        <w:t>м</w:t>
      </w:r>
      <w:r w:rsidR="00852B9D" w:rsidRPr="006A448C">
        <w:rPr>
          <w:rFonts w:ascii="Times New Roman" w:hAnsi="Times New Roman" w:cs="Times New Roman"/>
          <w:b/>
          <w:sz w:val="28"/>
          <w:szCs w:val="28"/>
        </w:rPr>
        <w:t xml:space="preserve"> администрации</w:t>
      </w:r>
      <w:r w:rsidR="00574F23" w:rsidRPr="006A448C">
        <w:rPr>
          <w:rFonts w:ascii="Times New Roman" w:hAnsi="Times New Roman" w:cs="Times New Roman"/>
          <w:b/>
          <w:sz w:val="28"/>
          <w:szCs w:val="28"/>
        </w:rPr>
        <w:t xml:space="preserve"> </w:t>
      </w:r>
      <w:r w:rsidR="00852B9D" w:rsidRPr="006A448C">
        <w:rPr>
          <w:rFonts w:ascii="Times New Roman" w:hAnsi="Times New Roman" w:cs="Times New Roman"/>
          <w:b/>
          <w:sz w:val="28"/>
          <w:szCs w:val="28"/>
        </w:rPr>
        <w:t>Лебяж</w:t>
      </w:r>
      <w:r w:rsidR="00D817E4" w:rsidRPr="006A448C">
        <w:rPr>
          <w:rFonts w:ascii="Times New Roman" w:hAnsi="Times New Roman" w:cs="Times New Roman"/>
          <w:b/>
          <w:sz w:val="28"/>
          <w:szCs w:val="28"/>
        </w:rPr>
        <w:t xml:space="preserve">ского </w:t>
      </w:r>
      <w:r w:rsidRPr="006A448C">
        <w:rPr>
          <w:rFonts w:ascii="Times New Roman" w:hAnsi="Times New Roman" w:cs="Times New Roman"/>
          <w:b/>
          <w:sz w:val="28"/>
          <w:szCs w:val="28"/>
        </w:rPr>
        <w:t>муниципального округа</w:t>
      </w:r>
      <w:r w:rsidR="00D817E4" w:rsidRPr="006A448C">
        <w:rPr>
          <w:rFonts w:ascii="Times New Roman" w:hAnsi="Times New Roman" w:cs="Times New Roman"/>
          <w:b/>
          <w:sz w:val="28"/>
          <w:szCs w:val="28"/>
        </w:rPr>
        <w:t xml:space="preserve"> от </w:t>
      </w:r>
      <w:r w:rsidR="004D1470" w:rsidRPr="006A448C">
        <w:rPr>
          <w:rFonts w:ascii="Times New Roman" w:hAnsi="Times New Roman" w:cs="Times New Roman"/>
          <w:b/>
          <w:sz w:val="28"/>
          <w:szCs w:val="28"/>
        </w:rPr>
        <w:t>30</w:t>
      </w:r>
      <w:r w:rsidR="00D817E4" w:rsidRPr="006A448C">
        <w:rPr>
          <w:rFonts w:ascii="Times New Roman" w:hAnsi="Times New Roman" w:cs="Times New Roman"/>
          <w:b/>
          <w:sz w:val="28"/>
          <w:szCs w:val="28"/>
        </w:rPr>
        <w:t>.</w:t>
      </w:r>
      <w:r w:rsidR="004D1470" w:rsidRPr="006A448C">
        <w:rPr>
          <w:rFonts w:ascii="Times New Roman" w:hAnsi="Times New Roman" w:cs="Times New Roman"/>
          <w:b/>
          <w:sz w:val="28"/>
          <w:szCs w:val="28"/>
        </w:rPr>
        <w:t>09.2024</w:t>
      </w:r>
      <w:r w:rsidR="00D817E4" w:rsidRPr="006A448C">
        <w:rPr>
          <w:rFonts w:ascii="Times New Roman" w:hAnsi="Times New Roman" w:cs="Times New Roman"/>
          <w:b/>
          <w:sz w:val="28"/>
          <w:szCs w:val="28"/>
        </w:rPr>
        <w:t xml:space="preserve"> № </w:t>
      </w:r>
      <w:r w:rsidR="004D1470" w:rsidRPr="006A448C">
        <w:rPr>
          <w:rFonts w:ascii="Times New Roman" w:hAnsi="Times New Roman" w:cs="Times New Roman"/>
          <w:b/>
          <w:sz w:val="28"/>
          <w:szCs w:val="28"/>
        </w:rPr>
        <w:t>546</w:t>
      </w:r>
      <w:r w:rsidR="00852B9D" w:rsidRPr="006A448C">
        <w:rPr>
          <w:rFonts w:ascii="Times New Roman" w:hAnsi="Times New Roman" w:cs="Times New Roman"/>
          <w:b/>
          <w:sz w:val="28"/>
          <w:szCs w:val="28"/>
        </w:rPr>
        <w:t xml:space="preserve"> «</w:t>
      </w:r>
      <w:r w:rsidR="00852B9D" w:rsidRPr="006A448C">
        <w:rPr>
          <w:b/>
          <w:color w:val="000000"/>
          <w:sz w:val="28"/>
          <w:szCs w:val="28"/>
        </w:rPr>
        <w:t>Об утверждении муниципальной программы Лебяжского муниципального округа Кировской области «Развитие транспортной системы Лебяжского муниципального округа»</w:t>
      </w:r>
      <w:r w:rsidR="009648AE" w:rsidRPr="006A448C">
        <w:rPr>
          <w:b/>
          <w:color w:val="000000"/>
          <w:sz w:val="28"/>
          <w:szCs w:val="28"/>
        </w:rPr>
        <w:t>»</w:t>
      </w:r>
    </w:p>
    <w:p w14:paraId="016B0FDE" w14:textId="77777777" w:rsidR="00852B9D" w:rsidRPr="006A448C" w:rsidRDefault="00852B9D">
      <w:pPr>
        <w:pStyle w:val="23"/>
        <w:shd w:val="clear" w:color="auto" w:fill="auto"/>
        <w:spacing w:before="0" w:after="0" w:line="360" w:lineRule="auto"/>
        <w:jc w:val="both"/>
        <w:rPr>
          <w:sz w:val="28"/>
          <w:szCs w:val="28"/>
        </w:rPr>
      </w:pPr>
    </w:p>
    <w:p w14:paraId="034C6BA7" w14:textId="77777777" w:rsidR="00A44EA7" w:rsidRPr="00967C00" w:rsidRDefault="00A44EA7" w:rsidP="000E59A6">
      <w:pPr>
        <w:pStyle w:val="23"/>
        <w:shd w:val="clear" w:color="auto" w:fill="auto"/>
        <w:spacing w:before="0" w:after="0" w:line="360" w:lineRule="auto"/>
        <w:ind w:firstLine="851"/>
        <w:jc w:val="both"/>
        <w:rPr>
          <w:sz w:val="27"/>
          <w:szCs w:val="27"/>
        </w:rPr>
      </w:pPr>
      <w:r w:rsidRPr="00967C00">
        <w:rPr>
          <w:sz w:val="27"/>
          <w:szCs w:val="27"/>
        </w:rPr>
        <w:t>В соответствии с постановлением администрации Лебяжского района Кировской области от 10.08.2021 № 278 «О разработке, реализации и оценке эффективности реализации муниципальных программ Лебяжский муниципальный округ Кировской области»</w:t>
      </w:r>
      <w:r w:rsidR="00F15B03" w:rsidRPr="00967C00">
        <w:rPr>
          <w:sz w:val="27"/>
          <w:szCs w:val="27"/>
        </w:rPr>
        <w:t>,</w:t>
      </w:r>
      <w:r w:rsidRPr="00967C00">
        <w:rPr>
          <w:sz w:val="27"/>
          <w:szCs w:val="27"/>
        </w:rPr>
        <w:t xml:space="preserve"> администрация Лебяжского </w:t>
      </w:r>
      <w:r w:rsidR="00A55DF8" w:rsidRPr="00967C00">
        <w:rPr>
          <w:sz w:val="27"/>
          <w:szCs w:val="27"/>
        </w:rPr>
        <w:t>муниципального округа</w:t>
      </w:r>
      <w:r w:rsidRPr="00967C00">
        <w:rPr>
          <w:sz w:val="27"/>
          <w:szCs w:val="27"/>
        </w:rPr>
        <w:t xml:space="preserve"> ПОСТАНОВЛЯЕТ:</w:t>
      </w:r>
    </w:p>
    <w:p w14:paraId="25CA9B65" w14:textId="77777777" w:rsidR="00FB2EC8" w:rsidRPr="00967C00" w:rsidRDefault="00A44EA7" w:rsidP="00FB2EC8">
      <w:pPr>
        <w:autoSpaceDE w:val="0"/>
        <w:spacing w:line="360" w:lineRule="auto"/>
        <w:ind w:firstLine="709"/>
        <w:jc w:val="both"/>
        <w:rPr>
          <w:rFonts w:ascii="Times New Roman" w:hAnsi="Times New Roman" w:cs="Times New Roman"/>
          <w:color w:val="000000"/>
          <w:sz w:val="27"/>
          <w:szCs w:val="27"/>
        </w:rPr>
      </w:pPr>
      <w:r w:rsidRPr="00967C00">
        <w:rPr>
          <w:rFonts w:ascii="Times New Roman" w:hAnsi="Times New Roman" w:cs="Times New Roman"/>
          <w:sz w:val="27"/>
          <w:szCs w:val="27"/>
        </w:rPr>
        <w:t>1.</w:t>
      </w:r>
      <w:r w:rsidR="000E59A6" w:rsidRPr="00967C00">
        <w:rPr>
          <w:rFonts w:ascii="Times New Roman" w:hAnsi="Times New Roman" w:cs="Times New Roman"/>
          <w:sz w:val="27"/>
          <w:szCs w:val="27"/>
        </w:rPr>
        <w:t xml:space="preserve"> </w:t>
      </w:r>
      <w:r w:rsidRPr="00967C00">
        <w:rPr>
          <w:rFonts w:ascii="Times New Roman" w:hAnsi="Times New Roman" w:cs="Times New Roman"/>
          <w:sz w:val="27"/>
          <w:szCs w:val="27"/>
        </w:rPr>
        <w:t>Внести</w:t>
      </w:r>
      <w:r w:rsidR="00FB2EC8" w:rsidRPr="00967C00">
        <w:rPr>
          <w:rFonts w:ascii="Times New Roman" w:hAnsi="Times New Roman" w:cs="Times New Roman"/>
          <w:sz w:val="27"/>
          <w:szCs w:val="27"/>
        </w:rPr>
        <w:t xml:space="preserve"> следующие</w:t>
      </w:r>
      <w:r w:rsidRPr="00967C00">
        <w:rPr>
          <w:rFonts w:ascii="Times New Roman" w:hAnsi="Times New Roman" w:cs="Times New Roman"/>
          <w:sz w:val="27"/>
          <w:szCs w:val="27"/>
        </w:rPr>
        <w:t xml:space="preserve"> изменения в</w:t>
      </w:r>
      <w:r w:rsidR="00FB2EC8" w:rsidRPr="00967C00">
        <w:rPr>
          <w:rFonts w:ascii="Times New Roman" w:hAnsi="Times New Roman" w:cs="Times New Roman"/>
          <w:sz w:val="27"/>
          <w:szCs w:val="27"/>
        </w:rPr>
        <w:t xml:space="preserve"> постановление </w:t>
      </w:r>
      <w:r w:rsidR="006A448C" w:rsidRPr="00967C00">
        <w:rPr>
          <w:rFonts w:ascii="Times New Roman" w:hAnsi="Times New Roman" w:cs="Times New Roman"/>
          <w:bCs/>
          <w:color w:val="000000"/>
          <w:sz w:val="27"/>
          <w:szCs w:val="27"/>
        </w:rPr>
        <w:t xml:space="preserve"> </w:t>
      </w:r>
      <w:r w:rsidR="00FB2EC8" w:rsidRPr="00967C00">
        <w:rPr>
          <w:rFonts w:ascii="Times New Roman" w:hAnsi="Times New Roman" w:cs="Times New Roman"/>
          <w:sz w:val="27"/>
          <w:szCs w:val="27"/>
        </w:rPr>
        <w:t xml:space="preserve">№491 от 11.07.2025г. «О внесении изменений </w:t>
      </w:r>
      <w:r w:rsidR="00FB2EC8" w:rsidRPr="00967C00">
        <w:rPr>
          <w:rFonts w:ascii="Times New Roman" w:hAnsi="Times New Roman" w:cs="Times New Roman"/>
          <w:bCs/>
          <w:color w:val="000000"/>
          <w:sz w:val="27"/>
          <w:szCs w:val="27"/>
        </w:rPr>
        <w:t xml:space="preserve">в муниципальную программу </w:t>
      </w:r>
      <w:r w:rsidR="00FB2EC8" w:rsidRPr="00967C00">
        <w:rPr>
          <w:rFonts w:ascii="Times New Roman" w:hAnsi="Times New Roman" w:cs="Times New Roman"/>
          <w:color w:val="000000"/>
          <w:sz w:val="27"/>
          <w:szCs w:val="27"/>
        </w:rPr>
        <w:t>«Развитие транспортной системы Лебяжского муниципального округа» утвержденную</w:t>
      </w:r>
      <w:r w:rsidR="00FB2EC8" w:rsidRPr="00967C00">
        <w:rPr>
          <w:rFonts w:ascii="Times New Roman" w:hAnsi="Times New Roman" w:cs="Times New Roman"/>
          <w:sz w:val="27"/>
          <w:szCs w:val="27"/>
        </w:rPr>
        <w:t xml:space="preserve"> постановлением администрации Лебяжского муниципального округа от 30.09.2024 № 546 «</w:t>
      </w:r>
      <w:r w:rsidR="00FB2EC8" w:rsidRPr="00967C00">
        <w:rPr>
          <w:rFonts w:ascii="Times New Roman" w:hAnsi="Times New Roman" w:cs="Times New Roman"/>
          <w:color w:val="000000"/>
          <w:sz w:val="27"/>
          <w:szCs w:val="27"/>
        </w:rPr>
        <w:t>Об утверждении муниципальной программы Лебяжского муниципального округа Кировской области «Развитие транспортной системы Лебяжского муниципального округа»»:</w:t>
      </w:r>
    </w:p>
    <w:p w14:paraId="68B839BB" w14:textId="77777777" w:rsidR="00FB2EC8" w:rsidRPr="00967C00" w:rsidRDefault="00FB2EC8" w:rsidP="00FB2EC8">
      <w:pPr>
        <w:autoSpaceDE w:val="0"/>
        <w:spacing w:line="360" w:lineRule="auto"/>
        <w:ind w:firstLine="709"/>
        <w:jc w:val="both"/>
        <w:rPr>
          <w:rFonts w:ascii="Times New Roman" w:hAnsi="Times New Roman" w:cs="Times New Roman"/>
          <w:color w:val="000000"/>
          <w:sz w:val="27"/>
          <w:szCs w:val="27"/>
        </w:rPr>
      </w:pPr>
      <w:r w:rsidRPr="00967C00">
        <w:rPr>
          <w:rFonts w:ascii="Times New Roman" w:hAnsi="Times New Roman" w:cs="Times New Roman"/>
          <w:color w:val="000000"/>
          <w:sz w:val="27"/>
          <w:szCs w:val="27"/>
        </w:rPr>
        <w:t xml:space="preserve">1.1.  В приложении №2 </w:t>
      </w:r>
      <w:r w:rsidR="00967C00" w:rsidRPr="00967C00">
        <w:rPr>
          <w:rFonts w:ascii="Times New Roman" w:hAnsi="Times New Roman" w:cs="Times New Roman"/>
          <w:color w:val="000000"/>
          <w:sz w:val="27"/>
          <w:szCs w:val="27"/>
        </w:rPr>
        <w:t>строки 1.4.2 и 1.4.3 изложить в новой редакции согласно приложению 1.</w:t>
      </w:r>
    </w:p>
    <w:p w14:paraId="7E8BA9C9" w14:textId="77777777" w:rsidR="00A44EA7" w:rsidRPr="00967C00" w:rsidRDefault="00967C00" w:rsidP="00967C00">
      <w:pPr>
        <w:autoSpaceDE w:val="0"/>
        <w:spacing w:line="360" w:lineRule="auto"/>
        <w:ind w:firstLine="709"/>
        <w:jc w:val="both"/>
        <w:rPr>
          <w:rFonts w:ascii="Times New Roman" w:hAnsi="Times New Roman" w:cs="Times New Roman"/>
          <w:color w:val="000000"/>
          <w:sz w:val="27"/>
          <w:szCs w:val="27"/>
        </w:rPr>
      </w:pPr>
      <w:r w:rsidRPr="00967C00">
        <w:rPr>
          <w:rFonts w:ascii="Times New Roman" w:hAnsi="Times New Roman" w:cs="Times New Roman"/>
          <w:color w:val="000000"/>
          <w:sz w:val="27"/>
          <w:szCs w:val="27"/>
        </w:rPr>
        <w:lastRenderedPageBreak/>
        <w:t>1.2. В приложении №3 строку 1.4.2 и 1.4.3 изложить в новой редакции согласно приложению 2.</w:t>
      </w:r>
    </w:p>
    <w:p w14:paraId="4EFD8D4A" w14:textId="45D4E748" w:rsidR="00C24E01" w:rsidRDefault="00967C00" w:rsidP="00C24E01">
      <w:pPr>
        <w:pStyle w:val="23"/>
        <w:shd w:val="clear" w:color="auto" w:fill="auto"/>
        <w:spacing w:before="0" w:after="0" w:line="360" w:lineRule="auto"/>
        <w:ind w:firstLine="851"/>
        <w:contextualSpacing/>
        <w:jc w:val="both"/>
        <w:rPr>
          <w:color w:val="000000"/>
          <w:sz w:val="27"/>
          <w:szCs w:val="27"/>
        </w:rPr>
      </w:pPr>
      <w:r w:rsidRPr="00967C00">
        <w:rPr>
          <w:sz w:val="27"/>
          <w:szCs w:val="27"/>
        </w:rPr>
        <w:t>2</w:t>
      </w:r>
      <w:r w:rsidR="00A44EA7" w:rsidRPr="00967C00">
        <w:rPr>
          <w:sz w:val="27"/>
          <w:szCs w:val="27"/>
        </w:rPr>
        <w:t>.</w:t>
      </w:r>
      <w:r w:rsidR="00F15B03" w:rsidRPr="00967C00">
        <w:rPr>
          <w:sz w:val="27"/>
          <w:szCs w:val="27"/>
        </w:rPr>
        <w:t xml:space="preserve"> </w:t>
      </w:r>
      <w:r w:rsidR="009221F5" w:rsidRPr="00967C00">
        <w:rPr>
          <w:color w:val="000000"/>
          <w:sz w:val="27"/>
          <w:szCs w:val="27"/>
        </w:rPr>
        <w:t>Настоящее постановление подле</w:t>
      </w:r>
      <w:r w:rsidRPr="00967C00">
        <w:rPr>
          <w:color w:val="000000"/>
          <w:sz w:val="27"/>
          <w:szCs w:val="27"/>
        </w:rPr>
        <w:t>жит официальному опубликованию,</w:t>
      </w:r>
      <w:r w:rsidR="009221F5" w:rsidRPr="00967C00">
        <w:rPr>
          <w:color w:val="000000"/>
          <w:sz w:val="27"/>
          <w:szCs w:val="27"/>
        </w:rPr>
        <w:t xml:space="preserve"> вступает в силу с момента его опубликования</w:t>
      </w:r>
      <w:r w:rsidRPr="00967C00">
        <w:rPr>
          <w:color w:val="000000"/>
          <w:sz w:val="27"/>
          <w:szCs w:val="27"/>
        </w:rPr>
        <w:t xml:space="preserve"> и распространяется на правоотношения, возникшие с 11 июля 2025года.</w:t>
      </w:r>
    </w:p>
    <w:p w14:paraId="13B97EBD" w14:textId="4E3FDA5F" w:rsidR="00865939" w:rsidRDefault="00865939" w:rsidP="00C24E01">
      <w:pPr>
        <w:pStyle w:val="23"/>
        <w:shd w:val="clear" w:color="auto" w:fill="auto"/>
        <w:spacing w:before="0" w:after="0" w:line="360" w:lineRule="auto"/>
        <w:ind w:firstLine="851"/>
        <w:contextualSpacing/>
        <w:jc w:val="both"/>
        <w:rPr>
          <w:color w:val="000000"/>
          <w:sz w:val="27"/>
          <w:szCs w:val="27"/>
        </w:rPr>
      </w:pPr>
    </w:p>
    <w:p w14:paraId="02A953D2" w14:textId="70886BA4" w:rsidR="00865939" w:rsidRDefault="00865939" w:rsidP="00865939">
      <w:pPr>
        <w:pStyle w:val="23"/>
        <w:shd w:val="clear" w:color="auto" w:fill="auto"/>
        <w:spacing w:before="0" w:after="0" w:line="360" w:lineRule="auto"/>
        <w:ind w:firstLine="851"/>
        <w:contextualSpacing/>
        <w:jc w:val="left"/>
        <w:rPr>
          <w:color w:val="000000"/>
          <w:sz w:val="27"/>
          <w:szCs w:val="27"/>
        </w:rPr>
      </w:pPr>
      <w:r w:rsidRPr="00865939">
        <w:rPr>
          <w:color w:val="000000"/>
          <w:sz w:val="27"/>
          <w:szCs w:val="27"/>
        </w:rPr>
        <w:t>Глава Лебяжского муниципального округа                       Т.А. Обухова</w:t>
      </w:r>
    </w:p>
    <w:p w14:paraId="291239FE" w14:textId="77777777" w:rsidR="00865939" w:rsidRPr="00967C00" w:rsidRDefault="00865939" w:rsidP="00865939">
      <w:pPr>
        <w:pStyle w:val="23"/>
        <w:shd w:val="clear" w:color="auto" w:fill="auto"/>
        <w:spacing w:before="0" w:after="0" w:line="360" w:lineRule="auto"/>
        <w:ind w:firstLine="851"/>
        <w:contextualSpacing/>
        <w:jc w:val="left"/>
        <w:rPr>
          <w:color w:val="000000"/>
          <w:sz w:val="27"/>
          <w:szCs w:val="27"/>
        </w:rPr>
      </w:pPr>
    </w:p>
    <w:p w14:paraId="4C788527" w14:textId="77777777" w:rsidR="00AF497B" w:rsidRPr="007D45E8" w:rsidRDefault="00AF497B" w:rsidP="00EA7731">
      <w:pPr>
        <w:autoSpaceDE w:val="0"/>
        <w:rPr>
          <w:rFonts w:ascii="Times New Roman" w:hAnsi="Times New Roman"/>
          <w:sz w:val="28"/>
          <w:szCs w:val="28"/>
        </w:rPr>
        <w:sectPr w:rsidR="00AF497B" w:rsidRPr="007D45E8" w:rsidSect="00257DC0">
          <w:headerReference w:type="default" r:id="rId9"/>
          <w:pgSz w:w="11907" w:h="16839" w:code="9"/>
          <w:pgMar w:top="851" w:right="1134" w:bottom="1701" w:left="1134" w:header="142" w:footer="263" w:gutter="0"/>
          <w:cols w:space="720"/>
          <w:titlePg/>
          <w:docGrid w:linePitch="360"/>
        </w:sectPr>
      </w:pPr>
    </w:p>
    <w:p w14:paraId="4698F645" w14:textId="77777777" w:rsidR="00B4610E" w:rsidRDefault="00B4610E" w:rsidP="00B4610E">
      <w:pPr>
        <w:pStyle w:val="ConsPlusNonformat"/>
        <w:jc w:val="righ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1             </w:t>
      </w:r>
    </w:p>
    <w:p w14:paraId="752C8B62" w14:textId="77777777" w:rsidR="001B107F" w:rsidRDefault="001B107F" w:rsidP="00B4610E">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                                                                                                     </w:t>
      </w:r>
      <w:r w:rsidR="00B4610E">
        <w:rPr>
          <w:rFonts w:ascii="Times New Roman" w:hAnsi="Times New Roman" w:cs="Times New Roman"/>
          <w:sz w:val="24"/>
          <w:szCs w:val="24"/>
        </w:rPr>
        <w:t xml:space="preserve">            </w:t>
      </w:r>
    </w:p>
    <w:p w14:paraId="48EC1208" w14:textId="77777777" w:rsidR="00547525" w:rsidRDefault="00547525" w:rsidP="001B107F">
      <w:pPr>
        <w:pStyle w:val="ConsPlusNonformat"/>
        <w:jc w:val="center"/>
        <w:rPr>
          <w:rFonts w:ascii="Times New Roman" w:hAnsi="Times New Roman" w:cs="Times New Roman"/>
          <w:sz w:val="24"/>
          <w:szCs w:val="24"/>
        </w:rPr>
      </w:pPr>
    </w:p>
    <w:p w14:paraId="237C983F" w14:textId="77777777" w:rsidR="001B107F" w:rsidRPr="00380E46" w:rsidRDefault="001B107F" w:rsidP="001B107F">
      <w:pPr>
        <w:pStyle w:val="ConsPlusNonformat"/>
        <w:ind w:left="11482"/>
        <w:rPr>
          <w:rFonts w:ascii="Times New Roman" w:hAnsi="Times New Roman" w:cs="Times New Roman"/>
          <w:sz w:val="24"/>
          <w:szCs w:val="24"/>
        </w:rPr>
      </w:pPr>
      <w:r w:rsidRPr="00380E46">
        <w:rPr>
          <w:rFonts w:ascii="Times New Roman" w:hAnsi="Times New Roman" w:cs="Times New Roman"/>
          <w:sz w:val="24"/>
          <w:szCs w:val="24"/>
        </w:rPr>
        <w:t>Приложение № 2</w:t>
      </w:r>
    </w:p>
    <w:p w14:paraId="7DE96C78" w14:textId="77777777" w:rsidR="001B107F" w:rsidRPr="00380E46" w:rsidRDefault="001B107F" w:rsidP="001B107F">
      <w:pPr>
        <w:pStyle w:val="ConsPlusNonformat"/>
        <w:ind w:left="11482"/>
        <w:rPr>
          <w:rFonts w:ascii="Times New Roman" w:hAnsi="Times New Roman" w:cs="Times New Roman"/>
          <w:sz w:val="24"/>
          <w:szCs w:val="24"/>
        </w:rPr>
      </w:pPr>
      <w:r w:rsidRPr="00380E46">
        <w:rPr>
          <w:rFonts w:ascii="Times New Roman" w:hAnsi="Times New Roman" w:cs="Times New Roman"/>
          <w:sz w:val="24"/>
          <w:szCs w:val="24"/>
        </w:rPr>
        <w:t>к Муниципальной программе</w:t>
      </w:r>
    </w:p>
    <w:p w14:paraId="7EF331A6" w14:textId="77777777" w:rsidR="001B107F" w:rsidRPr="00380E46" w:rsidRDefault="001B107F" w:rsidP="001B107F">
      <w:pPr>
        <w:pStyle w:val="ConsPlusNonformat"/>
        <w:ind w:left="12077"/>
        <w:jc w:val="right"/>
        <w:rPr>
          <w:rFonts w:ascii="Times New Roman" w:hAnsi="Times New Roman" w:cs="Times New Roman"/>
          <w:sz w:val="24"/>
          <w:szCs w:val="24"/>
        </w:rPr>
      </w:pPr>
    </w:p>
    <w:p w14:paraId="52C4A976" w14:textId="77777777" w:rsidR="001B107F" w:rsidRPr="00380E46" w:rsidRDefault="001B107F" w:rsidP="001B107F">
      <w:pPr>
        <w:pStyle w:val="ConsPlusNonformat"/>
        <w:jc w:val="right"/>
        <w:rPr>
          <w:rFonts w:ascii="Times New Roman" w:hAnsi="Times New Roman" w:cs="Times New Roman"/>
          <w:sz w:val="24"/>
          <w:szCs w:val="24"/>
        </w:rPr>
      </w:pPr>
    </w:p>
    <w:p w14:paraId="5DA5ECF5" w14:textId="77777777" w:rsidR="001B107F" w:rsidRDefault="001B107F" w:rsidP="001B107F">
      <w:pPr>
        <w:pStyle w:val="ConsPlusNonformat"/>
        <w:ind w:left="10773" w:firstLine="12"/>
        <w:rPr>
          <w:rFonts w:ascii="Times New Roman" w:hAnsi="Times New Roman" w:cs="Times New Roman"/>
          <w:sz w:val="24"/>
          <w:szCs w:val="24"/>
        </w:rPr>
      </w:pPr>
    </w:p>
    <w:p w14:paraId="41804BB8" w14:textId="77777777" w:rsidR="004D1470" w:rsidRPr="00380E46" w:rsidRDefault="004D1470" w:rsidP="004D1470">
      <w:pPr>
        <w:spacing w:line="100" w:lineRule="atLeast"/>
        <w:jc w:val="center"/>
        <w:rPr>
          <w:rFonts w:ascii="Times New Roman" w:hAnsi="Times New Roman" w:cs="Times New Roman"/>
          <w:sz w:val="28"/>
          <w:szCs w:val="28"/>
        </w:rPr>
      </w:pPr>
      <w:r w:rsidRPr="00380E46">
        <w:rPr>
          <w:rFonts w:ascii="Times New Roman" w:hAnsi="Times New Roman" w:cs="Times New Roman"/>
          <w:sz w:val="28"/>
          <w:szCs w:val="28"/>
        </w:rPr>
        <w:t>Расходы на реализацию муниципальной программы</w:t>
      </w:r>
    </w:p>
    <w:p w14:paraId="71E5AE14" w14:textId="77777777" w:rsidR="004D1470" w:rsidRDefault="004D1470" w:rsidP="004D1470">
      <w:pPr>
        <w:spacing w:line="100" w:lineRule="atLeast"/>
        <w:jc w:val="center"/>
        <w:rPr>
          <w:rFonts w:ascii="Times New Roman" w:hAnsi="Times New Roman" w:cs="Times New Roman"/>
          <w:sz w:val="28"/>
          <w:szCs w:val="28"/>
        </w:rPr>
      </w:pPr>
      <w:r w:rsidRPr="00380E46">
        <w:rPr>
          <w:rFonts w:ascii="Times New Roman" w:hAnsi="Times New Roman" w:cs="Times New Roman"/>
          <w:sz w:val="28"/>
          <w:szCs w:val="28"/>
        </w:rPr>
        <w:t>за счет средств местного бюджета</w:t>
      </w:r>
    </w:p>
    <w:tbl>
      <w:tblPr>
        <w:tblW w:w="14993" w:type="dxa"/>
        <w:tblLayout w:type="fixed"/>
        <w:tblLook w:val="04A0" w:firstRow="1" w:lastRow="0" w:firstColumn="1" w:lastColumn="0" w:noHBand="0" w:noVBand="1"/>
      </w:tblPr>
      <w:tblGrid>
        <w:gridCol w:w="816"/>
        <w:gridCol w:w="1702"/>
        <w:gridCol w:w="3119"/>
        <w:gridCol w:w="3402"/>
        <w:gridCol w:w="1134"/>
        <w:gridCol w:w="1134"/>
        <w:gridCol w:w="1134"/>
        <w:gridCol w:w="1418"/>
        <w:gridCol w:w="1134"/>
      </w:tblGrid>
      <w:tr w:rsidR="004D1470" w:rsidRPr="00E7741B" w14:paraId="6304671D" w14:textId="77777777" w:rsidTr="00646AD0">
        <w:trPr>
          <w:gridAfter w:val="1"/>
          <w:wAfter w:w="1134" w:type="dxa"/>
          <w:trHeight w:val="1191"/>
        </w:trPr>
        <w:tc>
          <w:tcPr>
            <w:tcW w:w="816"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354261C" w14:textId="77777777" w:rsidR="004D1470" w:rsidRPr="00E7741B" w:rsidRDefault="004D1470" w:rsidP="004D1470">
            <w:pPr>
              <w:widowControl/>
              <w:suppressAutoHyphens w:val="0"/>
              <w:jc w:val="center"/>
              <w:rPr>
                <w:rFonts w:ascii="Times New Roman" w:eastAsia="Times New Roman" w:hAnsi="Times New Roman" w:cs="Times New Roman"/>
                <w:color w:val="000000"/>
                <w:kern w:val="0"/>
                <w:lang w:eastAsia="ru-RU" w:bidi="ar-SA"/>
              </w:rPr>
            </w:pPr>
            <w:bookmarkStart w:id="0" w:name="RANGE!A1:I40"/>
            <w:r w:rsidRPr="00E7741B">
              <w:rPr>
                <w:rFonts w:ascii="Times New Roman" w:eastAsia="Times New Roman" w:hAnsi="Times New Roman" w:cs="Times New Roman"/>
                <w:color w:val="000000"/>
                <w:kern w:val="0"/>
                <w:lang w:eastAsia="ru-RU" w:bidi="ar-SA"/>
              </w:rPr>
              <w:t>N п/п</w:t>
            </w:r>
            <w:bookmarkEnd w:id="0"/>
          </w:p>
        </w:tc>
        <w:tc>
          <w:tcPr>
            <w:tcW w:w="1702"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E46C8EE" w14:textId="77777777" w:rsidR="004D1470" w:rsidRPr="00E7741B" w:rsidRDefault="004D1470"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Статус</w:t>
            </w:r>
          </w:p>
        </w:tc>
        <w:tc>
          <w:tcPr>
            <w:tcW w:w="3119"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C971440" w14:textId="77777777" w:rsidR="004D1470" w:rsidRPr="00E7741B" w:rsidRDefault="004D1470"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Наименование муниципальной программы,   подпрограммы отдельного    мероприятия</w:t>
            </w:r>
          </w:p>
        </w:tc>
        <w:tc>
          <w:tcPr>
            <w:tcW w:w="3402"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AF0A128" w14:textId="77777777" w:rsidR="004D1470" w:rsidRPr="00E7741B" w:rsidRDefault="004D1470"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Главный распорядитель бюджетных средств</w:t>
            </w:r>
          </w:p>
        </w:tc>
        <w:tc>
          <w:tcPr>
            <w:tcW w:w="4820" w:type="dxa"/>
            <w:gridSpan w:val="4"/>
            <w:tcBorders>
              <w:top w:val="single" w:sz="4" w:space="0" w:color="auto"/>
              <w:bottom w:val="single" w:sz="4" w:space="0" w:color="auto"/>
              <w:right w:val="single" w:sz="4" w:space="0" w:color="auto"/>
            </w:tcBorders>
            <w:shd w:val="clear" w:color="auto" w:fill="auto"/>
          </w:tcPr>
          <w:p w14:paraId="2C63676E" w14:textId="77777777" w:rsidR="004D1470" w:rsidRDefault="004D1470" w:rsidP="004D1470">
            <w:pPr>
              <w:widowControl/>
              <w:suppressAutoHyphens w:val="0"/>
              <w:jc w:val="center"/>
              <w:rPr>
                <w:lang w:val="en-US"/>
              </w:rPr>
            </w:pPr>
          </w:p>
          <w:p w14:paraId="7C83B003" w14:textId="77777777" w:rsidR="004D1470" w:rsidRPr="008727EA" w:rsidRDefault="004D1470" w:rsidP="004D1470">
            <w:pPr>
              <w:widowControl/>
              <w:suppressAutoHyphens w:val="0"/>
              <w:jc w:val="center"/>
              <w:rPr>
                <w:rFonts w:ascii="Times New Roman" w:hAnsi="Times New Roman" w:cs="Times New Roman"/>
              </w:rPr>
            </w:pPr>
            <w:r>
              <w:rPr>
                <w:rFonts w:ascii="Times New Roman" w:hAnsi="Times New Roman" w:cs="Times New Roman"/>
              </w:rPr>
              <w:t>Расходы (рублей)</w:t>
            </w:r>
          </w:p>
        </w:tc>
      </w:tr>
      <w:tr w:rsidR="004D1470" w:rsidRPr="00E7741B" w14:paraId="6733E023" w14:textId="77777777" w:rsidTr="00646AD0">
        <w:trPr>
          <w:gridAfter w:val="1"/>
          <w:wAfter w:w="1134" w:type="dxa"/>
          <w:trHeight w:val="435"/>
        </w:trPr>
        <w:tc>
          <w:tcPr>
            <w:tcW w:w="816" w:type="dxa"/>
            <w:vMerge/>
            <w:tcBorders>
              <w:top w:val="single" w:sz="8" w:space="0" w:color="000000"/>
              <w:left w:val="single" w:sz="8" w:space="0" w:color="000000"/>
              <w:bottom w:val="single" w:sz="8" w:space="0" w:color="000000"/>
              <w:right w:val="single" w:sz="8" w:space="0" w:color="000000"/>
            </w:tcBorders>
            <w:vAlign w:val="center"/>
            <w:hideMark/>
          </w:tcPr>
          <w:p w14:paraId="3AF49F79" w14:textId="77777777" w:rsidR="004D1470" w:rsidRPr="00E7741B" w:rsidRDefault="004D1470" w:rsidP="004D1470">
            <w:pPr>
              <w:widowControl/>
              <w:suppressAutoHyphens w:val="0"/>
              <w:rPr>
                <w:rFonts w:ascii="Times New Roman" w:eastAsia="Times New Roman" w:hAnsi="Times New Roman" w:cs="Times New Roman"/>
                <w:color w:val="000000"/>
                <w:kern w:val="0"/>
                <w:lang w:eastAsia="ru-RU" w:bidi="ar-SA"/>
              </w:rPr>
            </w:pPr>
          </w:p>
        </w:tc>
        <w:tc>
          <w:tcPr>
            <w:tcW w:w="1702" w:type="dxa"/>
            <w:vMerge/>
            <w:tcBorders>
              <w:top w:val="single" w:sz="8" w:space="0" w:color="000000"/>
              <w:left w:val="single" w:sz="8" w:space="0" w:color="000000"/>
              <w:bottom w:val="single" w:sz="8" w:space="0" w:color="000000"/>
              <w:right w:val="single" w:sz="8" w:space="0" w:color="000000"/>
            </w:tcBorders>
            <w:vAlign w:val="center"/>
            <w:hideMark/>
          </w:tcPr>
          <w:p w14:paraId="5596B9ED" w14:textId="77777777" w:rsidR="004D1470" w:rsidRPr="00E7741B" w:rsidRDefault="004D1470" w:rsidP="004D1470">
            <w:pPr>
              <w:widowControl/>
              <w:suppressAutoHyphens w:val="0"/>
              <w:rPr>
                <w:rFonts w:ascii="Times New Roman" w:eastAsia="Times New Roman" w:hAnsi="Times New Roman" w:cs="Times New Roman"/>
                <w:color w:val="000000"/>
                <w:kern w:val="0"/>
                <w:lang w:eastAsia="ru-RU" w:bidi="ar-SA"/>
              </w:rPr>
            </w:pPr>
          </w:p>
        </w:tc>
        <w:tc>
          <w:tcPr>
            <w:tcW w:w="3119" w:type="dxa"/>
            <w:vMerge/>
            <w:tcBorders>
              <w:top w:val="single" w:sz="8" w:space="0" w:color="000000"/>
              <w:left w:val="single" w:sz="8" w:space="0" w:color="000000"/>
              <w:bottom w:val="single" w:sz="8" w:space="0" w:color="000000"/>
              <w:right w:val="single" w:sz="8" w:space="0" w:color="000000"/>
            </w:tcBorders>
            <w:vAlign w:val="center"/>
            <w:hideMark/>
          </w:tcPr>
          <w:p w14:paraId="12679231" w14:textId="77777777" w:rsidR="004D1470" w:rsidRPr="00E7741B" w:rsidRDefault="004D1470" w:rsidP="004D1470">
            <w:pPr>
              <w:widowControl/>
              <w:suppressAutoHyphens w:val="0"/>
              <w:rPr>
                <w:rFonts w:ascii="Times New Roman" w:eastAsia="Times New Roman" w:hAnsi="Times New Roman" w:cs="Times New Roman"/>
                <w:color w:val="000000"/>
                <w:kern w:val="0"/>
                <w:lang w:eastAsia="ru-RU" w:bidi="ar-SA"/>
              </w:rPr>
            </w:pPr>
          </w:p>
        </w:tc>
        <w:tc>
          <w:tcPr>
            <w:tcW w:w="3402" w:type="dxa"/>
            <w:vMerge/>
            <w:tcBorders>
              <w:top w:val="single" w:sz="8" w:space="0" w:color="000000"/>
              <w:left w:val="single" w:sz="8" w:space="0" w:color="000000"/>
              <w:bottom w:val="single" w:sz="8" w:space="0" w:color="000000"/>
              <w:right w:val="single" w:sz="8" w:space="0" w:color="000000"/>
            </w:tcBorders>
            <w:vAlign w:val="center"/>
            <w:hideMark/>
          </w:tcPr>
          <w:p w14:paraId="2A601427" w14:textId="77777777" w:rsidR="004D1470" w:rsidRPr="00E7741B" w:rsidRDefault="004D1470" w:rsidP="004D1470">
            <w:pPr>
              <w:widowControl/>
              <w:suppressAutoHyphens w:val="0"/>
              <w:rPr>
                <w:rFonts w:ascii="Times New Roman" w:eastAsia="Times New Roman" w:hAnsi="Times New Roman" w:cs="Times New Roman"/>
                <w:color w:val="000000"/>
                <w:kern w:val="0"/>
                <w:lang w:eastAsia="ru-RU" w:bidi="ar-SA"/>
              </w:rPr>
            </w:pPr>
          </w:p>
        </w:tc>
        <w:tc>
          <w:tcPr>
            <w:tcW w:w="1134" w:type="dxa"/>
            <w:tcBorders>
              <w:top w:val="nil"/>
              <w:left w:val="nil"/>
              <w:bottom w:val="single" w:sz="8" w:space="0" w:color="000000"/>
              <w:right w:val="single" w:sz="8" w:space="0" w:color="000000"/>
            </w:tcBorders>
            <w:shd w:val="clear" w:color="auto" w:fill="E2EFD9" w:themeFill="accent6" w:themeFillTint="33"/>
            <w:vAlign w:val="center"/>
            <w:hideMark/>
          </w:tcPr>
          <w:p w14:paraId="42F1F868" w14:textId="77777777" w:rsidR="004D1470" w:rsidRPr="00E7741B" w:rsidRDefault="004D1470"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2025 год</w:t>
            </w:r>
          </w:p>
        </w:tc>
        <w:tc>
          <w:tcPr>
            <w:tcW w:w="1134" w:type="dxa"/>
            <w:tcBorders>
              <w:top w:val="nil"/>
              <w:left w:val="nil"/>
              <w:bottom w:val="single" w:sz="8" w:space="0" w:color="000000"/>
              <w:right w:val="single" w:sz="8" w:space="0" w:color="000000"/>
            </w:tcBorders>
            <w:shd w:val="clear" w:color="auto" w:fill="auto"/>
            <w:vAlign w:val="center"/>
            <w:hideMark/>
          </w:tcPr>
          <w:p w14:paraId="57D37842" w14:textId="77777777" w:rsidR="004D1470" w:rsidRPr="00E7741B" w:rsidRDefault="004D1470" w:rsidP="004D1470">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2026год</w:t>
            </w:r>
          </w:p>
        </w:tc>
        <w:tc>
          <w:tcPr>
            <w:tcW w:w="1134" w:type="dxa"/>
            <w:tcBorders>
              <w:top w:val="nil"/>
              <w:left w:val="nil"/>
              <w:bottom w:val="single" w:sz="8" w:space="0" w:color="000000"/>
              <w:right w:val="single" w:sz="8" w:space="0" w:color="000000"/>
            </w:tcBorders>
            <w:shd w:val="clear" w:color="auto" w:fill="auto"/>
            <w:vAlign w:val="center"/>
            <w:hideMark/>
          </w:tcPr>
          <w:p w14:paraId="66B96AF1" w14:textId="77777777" w:rsidR="004D1470" w:rsidRPr="00E7741B" w:rsidRDefault="004D1470" w:rsidP="004D1470">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2027год</w:t>
            </w:r>
          </w:p>
        </w:tc>
        <w:tc>
          <w:tcPr>
            <w:tcW w:w="1418" w:type="dxa"/>
            <w:tcBorders>
              <w:top w:val="nil"/>
              <w:left w:val="nil"/>
              <w:bottom w:val="single" w:sz="8" w:space="0" w:color="000000"/>
              <w:right w:val="single" w:sz="8" w:space="0" w:color="000000"/>
            </w:tcBorders>
            <w:vAlign w:val="center"/>
          </w:tcPr>
          <w:p w14:paraId="7248A020" w14:textId="77777777" w:rsidR="004D1470" w:rsidRPr="00E7741B" w:rsidRDefault="004D1470"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Итого</w:t>
            </w:r>
          </w:p>
        </w:tc>
      </w:tr>
      <w:tr w:rsidR="005216D7" w:rsidRPr="00E7741B" w14:paraId="386C2197" w14:textId="77777777" w:rsidTr="00805C86">
        <w:trPr>
          <w:gridAfter w:val="1"/>
          <w:wAfter w:w="1134" w:type="dxa"/>
          <w:trHeight w:val="465"/>
        </w:trPr>
        <w:tc>
          <w:tcPr>
            <w:tcW w:w="816" w:type="dxa"/>
            <w:vMerge w:val="restart"/>
            <w:tcBorders>
              <w:top w:val="nil"/>
              <w:left w:val="single" w:sz="8" w:space="0" w:color="000000"/>
              <w:right w:val="single" w:sz="8" w:space="0" w:color="000000"/>
            </w:tcBorders>
            <w:vAlign w:val="center"/>
            <w:hideMark/>
          </w:tcPr>
          <w:p w14:paraId="4C2A89F0" w14:textId="77777777" w:rsidR="005216D7" w:rsidRDefault="005216D7" w:rsidP="004D1470">
            <w:pPr>
              <w:widowControl/>
              <w:suppressAutoHyphens w:val="0"/>
              <w:rPr>
                <w:rFonts w:ascii="Times New Roman" w:eastAsia="Times New Roman" w:hAnsi="Times New Roman" w:cs="Times New Roman"/>
                <w:color w:val="000000"/>
                <w:kern w:val="0"/>
                <w:lang w:eastAsia="ru-RU" w:bidi="ar-SA"/>
              </w:rPr>
            </w:pPr>
          </w:p>
          <w:p w14:paraId="16FA9342" w14:textId="77777777" w:rsidR="005216D7" w:rsidRDefault="005216D7" w:rsidP="004D1470">
            <w:pPr>
              <w:widowControl/>
              <w:suppressAutoHyphens w:val="0"/>
              <w:rPr>
                <w:rFonts w:ascii="Times New Roman" w:eastAsia="Times New Roman" w:hAnsi="Times New Roman" w:cs="Times New Roman"/>
                <w:color w:val="000000"/>
                <w:kern w:val="0"/>
                <w:lang w:eastAsia="ru-RU" w:bidi="ar-SA"/>
              </w:rPr>
            </w:pPr>
          </w:p>
          <w:p w14:paraId="25F00100" w14:textId="77777777" w:rsidR="005216D7" w:rsidRDefault="005216D7" w:rsidP="004D1470">
            <w:pPr>
              <w:widowControl/>
              <w:suppressAutoHyphens w:val="0"/>
              <w:rPr>
                <w:rFonts w:ascii="Times New Roman" w:eastAsia="Times New Roman" w:hAnsi="Times New Roman" w:cs="Times New Roman"/>
                <w:color w:val="000000"/>
                <w:kern w:val="0"/>
                <w:lang w:eastAsia="ru-RU" w:bidi="ar-SA"/>
              </w:rPr>
            </w:pPr>
          </w:p>
          <w:p w14:paraId="0363356B" w14:textId="77777777" w:rsidR="005216D7" w:rsidRDefault="005216D7" w:rsidP="004D1470">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1.4.2</w:t>
            </w:r>
          </w:p>
          <w:p w14:paraId="10050A3D" w14:textId="77777777" w:rsidR="005216D7" w:rsidRDefault="005216D7" w:rsidP="004D1470">
            <w:pPr>
              <w:widowControl/>
              <w:suppressAutoHyphens w:val="0"/>
              <w:rPr>
                <w:rFonts w:ascii="Times New Roman" w:eastAsia="Times New Roman" w:hAnsi="Times New Roman" w:cs="Times New Roman"/>
                <w:color w:val="000000"/>
                <w:kern w:val="0"/>
                <w:lang w:eastAsia="ru-RU" w:bidi="ar-SA"/>
              </w:rPr>
            </w:pPr>
          </w:p>
          <w:p w14:paraId="2C667AC3" w14:textId="77777777" w:rsidR="005216D7" w:rsidRDefault="005216D7" w:rsidP="004D1470">
            <w:pPr>
              <w:widowControl/>
              <w:suppressAutoHyphens w:val="0"/>
              <w:rPr>
                <w:rFonts w:ascii="Times New Roman" w:eastAsia="Times New Roman" w:hAnsi="Times New Roman" w:cs="Times New Roman"/>
                <w:color w:val="000000"/>
                <w:kern w:val="0"/>
                <w:lang w:eastAsia="ru-RU" w:bidi="ar-SA"/>
              </w:rPr>
            </w:pPr>
          </w:p>
          <w:p w14:paraId="728051F2" w14:textId="77777777" w:rsidR="005216D7" w:rsidRDefault="005216D7" w:rsidP="004D1470">
            <w:pPr>
              <w:widowControl/>
              <w:suppressAutoHyphens w:val="0"/>
              <w:rPr>
                <w:rFonts w:ascii="Times New Roman" w:eastAsia="Times New Roman" w:hAnsi="Times New Roman" w:cs="Times New Roman"/>
                <w:color w:val="000000"/>
                <w:kern w:val="0"/>
                <w:lang w:eastAsia="ru-RU" w:bidi="ar-SA"/>
              </w:rPr>
            </w:pPr>
          </w:p>
          <w:p w14:paraId="3FD49937" w14:textId="77777777" w:rsidR="005216D7" w:rsidRDefault="005216D7" w:rsidP="004D1470">
            <w:pPr>
              <w:widowControl/>
              <w:suppressAutoHyphens w:val="0"/>
              <w:rPr>
                <w:rFonts w:ascii="Times New Roman" w:eastAsia="Times New Roman" w:hAnsi="Times New Roman" w:cs="Times New Roman"/>
                <w:color w:val="000000"/>
                <w:kern w:val="0"/>
                <w:lang w:eastAsia="ru-RU" w:bidi="ar-SA"/>
              </w:rPr>
            </w:pPr>
          </w:p>
        </w:tc>
        <w:tc>
          <w:tcPr>
            <w:tcW w:w="1702" w:type="dxa"/>
            <w:vMerge w:val="restart"/>
            <w:tcBorders>
              <w:top w:val="nil"/>
              <w:left w:val="single" w:sz="8" w:space="0" w:color="000000"/>
              <w:right w:val="single" w:sz="8" w:space="0" w:color="000000"/>
            </w:tcBorders>
            <w:vAlign w:val="center"/>
            <w:hideMark/>
          </w:tcPr>
          <w:p w14:paraId="5A06A6D3" w14:textId="77777777" w:rsidR="005216D7" w:rsidRPr="00E7741B" w:rsidRDefault="005216D7" w:rsidP="004D1470">
            <w:pPr>
              <w:widowControl/>
              <w:suppressAutoHyphens w:val="0"/>
              <w:rPr>
                <w:rFonts w:ascii="Times New Roman" w:eastAsia="Times New Roman" w:hAnsi="Times New Roman" w:cs="Times New Roman"/>
                <w:color w:val="000000"/>
                <w:kern w:val="0"/>
                <w:lang w:eastAsia="ru-RU" w:bidi="ar-SA"/>
              </w:rPr>
            </w:pPr>
          </w:p>
        </w:tc>
        <w:tc>
          <w:tcPr>
            <w:tcW w:w="3119" w:type="dxa"/>
            <w:vMerge w:val="restart"/>
            <w:tcBorders>
              <w:top w:val="nil"/>
              <w:left w:val="single" w:sz="8" w:space="0" w:color="000000"/>
              <w:right w:val="single" w:sz="8" w:space="0" w:color="000000"/>
            </w:tcBorders>
            <w:vAlign w:val="center"/>
            <w:hideMark/>
          </w:tcPr>
          <w:p w14:paraId="4C3AD04E" w14:textId="77777777" w:rsidR="005216D7" w:rsidRDefault="005216D7" w:rsidP="001C0613">
            <w:pPr>
              <w:ind w:firstLine="4"/>
              <w:jc w:val="center"/>
              <w:rPr>
                <w:rFonts w:ascii="Times New Roman" w:hAnsi="Times New Roman"/>
                <w:color w:val="000000"/>
                <w:sz w:val="26"/>
                <w:szCs w:val="26"/>
              </w:rPr>
            </w:pPr>
          </w:p>
          <w:p w14:paraId="07563082" w14:textId="77777777" w:rsidR="005216D7" w:rsidRDefault="005216D7" w:rsidP="001C0613">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 xml:space="preserve">Страхование автомобиля </w:t>
            </w:r>
            <w:proofErr w:type="spellStart"/>
            <w:r>
              <w:rPr>
                <w:rFonts w:ascii="Times New Roman" w:eastAsia="Times New Roman" w:hAnsi="Times New Roman" w:cs="Times New Roman"/>
                <w:color w:val="000000"/>
                <w:kern w:val="0"/>
                <w:lang w:eastAsia="ru-RU" w:bidi="ar-SA"/>
              </w:rPr>
              <w:t>ГАЗель</w:t>
            </w:r>
            <w:proofErr w:type="spellEnd"/>
          </w:p>
          <w:p w14:paraId="108F9B7C" w14:textId="77777777" w:rsidR="005216D7" w:rsidRDefault="005216D7" w:rsidP="001C0613">
            <w:pPr>
              <w:ind w:firstLine="4"/>
              <w:jc w:val="center"/>
              <w:rPr>
                <w:rFonts w:ascii="Times New Roman" w:hAnsi="Times New Roman"/>
                <w:color w:val="000000"/>
                <w:sz w:val="26"/>
                <w:szCs w:val="26"/>
              </w:rPr>
            </w:pPr>
          </w:p>
        </w:tc>
        <w:tc>
          <w:tcPr>
            <w:tcW w:w="3402" w:type="dxa"/>
            <w:tcBorders>
              <w:top w:val="single" w:sz="4" w:space="0" w:color="auto"/>
              <w:left w:val="nil"/>
              <w:bottom w:val="single" w:sz="4" w:space="0" w:color="auto"/>
              <w:right w:val="single" w:sz="8" w:space="0" w:color="000000"/>
            </w:tcBorders>
            <w:shd w:val="clear" w:color="auto" w:fill="auto"/>
            <w:hideMark/>
          </w:tcPr>
          <w:p w14:paraId="704C969F" w14:textId="77777777" w:rsidR="005216D7" w:rsidRPr="00E7741B" w:rsidRDefault="005216D7" w:rsidP="001C0613">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Всего</w:t>
            </w:r>
          </w:p>
        </w:tc>
        <w:tc>
          <w:tcPr>
            <w:tcW w:w="1134" w:type="dxa"/>
            <w:tcBorders>
              <w:top w:val="nil"/>
              <w:left w:val="nil"/>
              <w:bottom w:val="single" w:sz="4" w:space="0" w:color="auto"/>
              <w:right w:val="single" w:sz="8" w:space="0" w:color="000000"/>
            </w:tcBorders>
            <w:shd w:val="clear" w:color="auto" w:fill="E2EFD9" w:themeFill="accent6" w:themeFillTint="33"/>
            <w:hideMark/>
          </w:tcPr>
          <w:p w14:paraId="453B42E7" w14:textId="77777777" w:rsidR="005216D7" w:rsidRPr="005216D7" w:rsidRDefault="001E0FE5" w:rsidP="00805C86">
            <w:pPr>
              <w:ind w:right="-108"/>
              <w:rPr>
                <w:rFonts w:ascii="Times New Roman" w:hAnsi="Times New Roman" w:cs="Times New Roman"/>
                <w:color w:val="000000"/>
                <w:sz w:val="16"/>
                <w:szCs w:val="16"/>
              </w:rPr>
            </w:pPr>
            <w:r>
              <w:rPr>
                <w:rFonts w:ascii="Times New Roman" w:hAnsi="Times New Roman" w:cs="Times New Roman"/>
                <w:color w:val="000000"/>
                <w:sz w:val="16"/>
                <w:szCs w:val="16"/>
              </w:rPr>
              <w:t>18 100</w:t>
            </w:r>
            <w:r w:rsidR="005216D7" w:rsidRPr="005216D7">
              <w:rPr>
                <w:rFonts w:ascii="Times New Roman" w:hAnsi="Times New Roman" w:cs="Times New Roman"/>
                <w:color w:val="000000"/>
                <w:sz w:val="16"/>
                <w:szCs w:val="16"/>
              </w:rPr>
              <w:t>,00</w:t>
            </w:r>
          </w:p>
        </w:tc>
        <w:tc>
          <w:tcPr>
            <w:tcW w:w="1134" w:type="dxa"/>
            <w:tcBorders>
              <w:top w:val="nil"/>
              <w:left w:val="nil"/>
              <w:bottom w:val="single" w:sz="4" w:space="0" w:color="auto"/>
              <w:right w:val="single" w:sz="8" w:space="0" w:color="000000"/>
            </w:tcBorders>
            <w:shd w:val="clear" w:color="auto" w:fill="auto"/>
            <w:hideMark/>
          </w:tcPr>
          <w:p w14:paraId="0D827C8D" w14:textId="77777777" w:rsidR="005216D7" w:rsidRPr="005216D7" w:rsidRDefault="005216D7" w:rsidP="00805C86">
            <w:pPr>
              <w:ind w:right="-108"/>
              <w:rPr>
                <w:rFonts w:ascii="Times New Roman" w:hAnsi="Times New Roman" w:cs="Times New Roman"/>
                <w:color w:val="000000"/>
                <w:sz w:val="16"/>
                <w:szCs w:val="16"/>
              </w:rPr>
            </w:pPr>
            <w:r w:rsidRPr="005216D7">
              <w:rPr>
                <w:rFonts w:ascii="Times New Roman" w:hAnsi="Times New Roman" w:cs="Times New Roman"/>
                <w:color w:val="000000"/>
                <w:sz w:val="16"/>
                <w:szCs w:val="16"/>
              </w:rPr>
              <w:t>0,00</w:t>
            </w:r>
          </w:p>
        </w:tc>
        <w:tc>
          <w:tcPr>
            <w:tcW w:w="1134" w:type="dxa"/>
            <w:tcBorders>
              <w:top w:val="nil"/>
              <w:left w:val="nil"/>
              <w:bottom w:val="single" w:sz="4" w:space="0" w:color="auto"/>
              <w:right w:val="single" w:sz="8" w:space="0" w:color="000000"/>
            </w:tcBorders>
            <w:shd w:val="clear" w:color="auto" w:fill="auto"/>
            <w:hideMark/>
          </w:tcPr>
          <w:p w14:paraId="61F0DE86" w14:textId="77777777" w:rsidR="005216D7" w:rsidRPr="005216D7" w:rsidRDefault="005216D7" w:rsidP="00805C86">
            <w:pPr>
              <w:ind w:right="-108"/>
              <w:rPr>
                <w:rFonts w:ascii="Times New Roman" w:hAnsi="Times New Roman" w:cs="Times New Roman"/>
                <w:color w:val="000000"/>
                <w:sz w:val="16"/>
                <w:szCs w:val="16"/>
              </w:rPr>
            </w:pPr>
            <w:r w:rsidRPr="005216D7">
              <w:rPr>
                <w:rFonts w:ascii="Times New Roman" w:hAnsi="Times New Roman" w:cs="Times New Roman"/>
                <w:color w:val="000000"/>
                <w:sz w:val="16"/>
                <w:szCs w:val="16"/>
              </w:rPr>
              <w:t>0,00</w:t>
            </w:r>
          </w:p>
        </w:tc>
        <w:tc>
          <w:tcPr>
            <w:tcW w:w="1418" w:type="dxa"/>
            <w:tcBorders>
              <w:top w:val="nil"/>
              <w:left w:val="nil"/>
              <w:bottom w:val="single" w:sz="4" w:space="0" w:color="auto"/>
              <w:right w:val="single" w:sz="8" w:space="0" w:color="000000"/>
            </w:tcBorders>
          </w:tcPr>
          <w:p w14:paraId="7095A872" w14:textId="77777777" w:rsidR="005216D7" w:rsidRPr="005216D7" w:rsidRDefault="001E0FE5" w:rsidP="00805C86">
            <w:pPr>
              <w:ind w:right="-108"/>
              <w:rPr>
                <w:rFonts w:ascii="Times New Roman" w:hAnsi="Times New Roman" w:cs="Times New Roman"/>
                <w:color w:val="000000"/>
                <w:sz w:val="16"/>
                <w:szCs w:val="16"/>
              </w:rPr>
            </w:pPr>
            <w:r>
              <w:rPr>
                <w:rFonts w:ascii="Times New Roman" w:hAnsi="Times New Roman" w:cs="Times New Roman"/>
                <w:color w:val="000000"/>
                <w:sz w:val="16"/>
                <w:szCs w:val="16"/>
              </w:rPr>
              <w:t>18 100</w:t>
            </w:r>
            <w:r w:rsidRPr="005216D7">
              <w:rPr>
                <w:rFonts w:ascii="Times New Roman" w:hAnsi="Times New Roman" w:cs="Times New Roman"/>
                <w:color w:val="000000"/>
                <w:sz w:val="16"/>
                <w:szCs w:val="16"/>
              </w:rPr>
              <w:t>,00</w:t>
            </w:r>
          </w:p>
        </w:tc>
      </w:tr>
      <w:tr w:rsidR="005216D7" w:rsidRPr="00E7741B" w14:paraId="419EAF20" w14:textId="77777777" w:rsidTr="00805C86">
        <w:trPr>
          <w:trHeight w:val="1740"/>
        </w:trPr>
        <w:tc>
          <w:tcPr>
            <w:tcW w:w="816" w:type="dxa"/>
            <w:vMerge/>
            <w:tcBorders>
              <w:left w:val="single" w:sz="8" w:space="0" w:color="000000"/>
              <w:bottom w:val="single" w:sz="8" w:space="0" w:color="000000"/>
              <w:right w:val="single" w:sz="8" w:space="0" w:color="000000"/>
            </w:tcBorders>
            <w:vAlign w:val="center"/>
            <w:hideMark/>
          </w:tcPr>
          <w:p w14:paraId="27516138" w14:textId="77777777" w:rsidR="005216D7" w:rsidRDefault="005216D7" w:rsidP="004D1470">
            <w:pPr>
              <w:widowControl/>
              <w:suppressAutoHyphens w:val="0"/>
              <w:rPr>
                <w:rFonts w:ascii="Times New Roman" w:eastAsia="Times New Roman" w:hAnsi="Times New Roman" w:cs="Times New Roman"/>
                <w:color w:val="000000"/>
                <w:kern w:val="0"/>
                <w:lang w:eastAsia="ru-RU" w:bidi="ar-SA"/>
              </w:rPr>
            </w:pPr>
          </w:p>
        </w:tc>
        <w:tc>
          <w:tcPr>
            <w:tcW w:w="1702" w:type="dxa"/>
            <w:vMerge/>
            <w:tcBorders>
              <w:left w:val="single" w:sz="8" w:space="0" w:color="000000"/>
              <w:bottom w:val="single" w:sz="8" w:space="0" w:color="000000"/>
              <w:right w:val="single" w:sz="8" w:space="0" w:color="000000"/>
            </w:tcBorders>
            <w:vAlign w:val="center"/>
            <w:hideMark/>
          </w:tcPr>
          <w:p w14:paraId="780B6021" w14:textId="77777777" w:rsidR="005216D7" w:rsidRPr="00E7741B" w:rsidRDefault="005216D7" w:rsidP="004D1470">
            <w:pPr>
              <w:widowControl/>
              <w:suppressAutoHyphens w:val="0"/>
              <w:rPr>
                <w:rFonts w:ascii="Times New Roman" w:eastAsia="Times New Roman" w:hAnsi="Times New Roman" w:cs="Times New Roman"/>
                <w:color w:val="000000"/>
                <w:kern w:val="0"/>
                <w:lang w:eastAsia="ru-RU" w:bidi="ar-SA"/>
              </w:rPr>
            </w:pPr>
          </w:p>
        </w:tc>
        <w:tc>
          <w:tcPr>
            <w:tcW w:w="3119" w:type="dxa"/>
            <w:vMerge/>
            <w:tcBorders>
              <w:left w:val="single" w:sz="8" w:space="0" w:color="000000"/>
              <w:bottom w:val="single" w:sz="8" w:space="0" w:color="000000"/>
              <w:right w:val="single" w:sz="8" w:space="0" w:color="000000"/>
            </w:tcBorders>
            <w:hideMark/>
          </w:tcPr>
          <w:p w14:paraId="6773DA6E" w14:textId="77777777" w:rsidR="005216D7" w:rsidRPr="00E7741B" w:rsidRDefault="005216D7" w:rsidP="004D1470">
            <w:pPr>
              <w:widowControl/>
              <w:suppressAutoHyphens w:val="0"/>
              <w:rPr>
                <w:rFonts w:ascii="Times New Roman" w:eastAsia="Times New Roman" w:hAnsi="Times New Roman" w:cs="Times New Roman"/>
                <w:color w:val="000000"/>
                <w:kern w:val="0"/>
                <w:lang w:eastAsia="ru-RU" w:bidi="ar-SA"/>
              </w:rPr>
            </w:pPr>
          </w:p>
        </w:tc>
        <w:tc>
          <w:tcPr>
            <w:tcW w:w="3402" w:type="dxa"/>
            <w:tcBorders>
              <w:top w:val="single" w:sz="4" w:space="0" w:color="auto"/>
              <w:left w:val="nil"/>
              <w:bottom w:val="single" w:sz="4" w:space="0" w:color="auto"/>
              <w:right w:val="single" w:sz="8" w:space="0" w:color="000000"/>
            </w:tcBorders>
            <w:shd w:val="clear" w:color="auto" w:fill="auto"/>
            <w:hideMark/>
          </w:tcPr>
          <w:p w14:paraId="628FA552" w14:textId="77777777" w:rsidR="005216D7" w:rsidRPr="00E7741B" w:rsidRDefault="005216D7" w:rsidP="001C0613">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Ответственный исполнитель-администрация Лебяжского муниципального округа  Кировской области</w:t>
            </w:r>
          </w:p>
        </w:tc>
        <w:tc>
          <w:tcPr>
            <w:tcW w:w="1134" w:type="dxa"/>
            <w:tcBorders>
              <w:top w:val="single" w:sz="4" w:space="0" w:color="auto"/>
              <w:left w:val="nil"/>
              <w:bottom w:val="single" w:sz="4" w:space="0" w:color="auto"/>
              <w:right w:val="single" w:sz="8" w:space="0" w:color="000000"/>
            </w:tcBorders>
            <w:shd w:val="clear" w:color="auto" w:fill="E2EFD9" w:themeFill="accent6" w:themeFillTint="33"/>
            <w:hideMark/>
          </w:tcPr>
          <w:p w14:paraId="3BC62231" w14:textId="77777777" w:rsidR="005216D7" w:rsidRPr="005216D7" w:rsidRDefault="001E0FE5" w:rsidP="00805C86">
            <w:pPr>
              <w:ind w:right="-108"/>
              <w:rPr>
                <w:rFonts w:ascii="Times New Roman" w:hAnsi="Times New Roman" w:cs="Times New Roman"/>
                <w:color w:val="000000"/>
                <w:sz w:val="16"/>
                <w:szCs w:val="16"/>
              </w:rPr>
            </w:pPr>
            <w:r>
              <w:rPr>
                <w:rFonts w:ascii="Times New Roman" w:hAnsi="Times New Roman" w:cs="Times New Roman"/>
                <w:color w:val="000000"/>
                <w:sz w:val="16"/>
                <w:szCs w:val="16"/>
              </w:rPr>
              <w:t>18 100</w:t>
            </w:r>
            <w:r w:rsidRPr="005216D7">
              <w:rPr>
                <w:rFonts w:ascii="Times New Roman" w:hAnsi="Times New Roman" w:cs="Times New Roman"/>
                <w:color w:val="000000"/>
                <w:sz w:val="16"/>
                <w:szCs w:val="16"/>
              </w:rPr>
              <w:t>,00</w:t>
            </w:r>
          </w:p>
        </w:tc>
        <w:tc>
          <w:tcPr>
            <w:tcW w:w="1134" w:type="dxa"/>
            <w:tcBorders>
              <w:top w:val="single" w:sz="4" w:space="0" w:color="auto"/>
              <w:left w:val="nil"/>
              <w:bottom w:val="single" w:sz="4" w:space="0" w:color="auto"/>
              <w:right w:val="single" w:sz="8" w:space="0" w:color="000000"/>
            </w:tcBorders>
            <w:shd w:val="clear" w:color="auto" w:fill="auto"/>
            <w:hideMark/>
          </w:tcPr>
          <w:p w14:paraId="3B1A7EC1" w14:textId="77777777" w:rsidR="005216D7" w:rsidRPr="005216D7" w:rsidRDefault="005216D7" w:rsidP="00805C86">
            <w:pPr>
              <w:ind w:right="-108"/>
              <w:rPr>
                <w:rFonts w:ascii="Times New Roman" w:hAnsi="Times New Roman" w:cs="Times New Roman"/>
                <w:color w:val="000000"/>
                <w:sz w:val="16"/>
                <w:szCs w:val="16"/>
              </w:rPr>
            </w:pPr>
            <w:r w:rsidRPr="005216D7">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8" w:space="0" w:color="000000"/>
            </w:tcBorders>
            <w:shd w:val="clear" w:color="auto" w:fill="auto"/>
            <w:hideMark/>
          </w:tcPr>
          <w:p w14:paraId="027D7A80" w14:textId="77777777" w:rsidR="005216D7" w:rsidRPr="005216D7" w:rsidRDefault="005216D7" w:rsidP="00805C86">
            <w:pPr>
              <w:ind w:right="-108"/>
              <w:rPr>
                <w:rFonts w:ascii="Times New Roman" w:hAnsi="Times New Roman" w:cs="Times New Roman"/>
                <w:color w:val="000000"/>
                <w:sz w:val="16"/>
                <w:szCs w:val="16"/>
              </w:rPr>
            </w:pPr>
            <w:r w:rsidRPr="005216D7">
              <w:rPr>
                <w:rFonts w:ascii="Times New Roman" w:hAnsi="Times New Roman" w:cs="Times New Roman"/>
                <w:color w:val="000000"/>
                <w:sz w:val="16"/>
                <w:szCs w:val="16"/>
              </w:rPr>
              <w:t>0,00</w:t>
            </w:r>
          </w:p>
        </w:tc>
        <w:tc>
          <w:tcPr>
            <w:tcW w:w="1418" w:type="dxa"/>
            <w:tcBorders>
              <w:top w:val="single" w:sz="4" w:space="0" w:color="auto"/>
              <w:left w:val="nil"/>
              <w:bottom w:val="single" w:sz="4" w:space="0" w:color="auto"/>
              <w:right w:val="single" w:sz="8" w:space="0" w:color="000000"/>
            </w:tcBorders>
          </w:tcPr>
          <w:p w14:paraId="22D11F73" w14:textId="77777777" w:rsidR="005216D7" w:rsidRPr="005216D7" w:rsidRDefault="001E0FE5" w:rsidP="00805C86">
            <w:pPr>
              <w:ind w:right="-108"/>
              <w:rPr>
                <w:rFonts w:ascii="Times New Roman" w:hAnsi="Times New Roman" w:cs="Times New Roman"/>
                <w:color w:val="000000"/>
                <w:sz w:val="16"/>
                <w:szCs w:val="16"/>
              </w:rPr>
            </w:pPr>
            <w:r>
              <w:rPr>
                <w:rFonts w:ascii="Times New Roman" w:hAnsi="Times New Roman" w:cs="Times New Roman"/>
                <w:color w:val="000000"/>
                <w:sz w:val="16"/>
                <w:szCs w:val="16"/>
              </w:rPr>
              <w:t>18 100</w:t>
            </w:r>
            <w:r w:rsidRPr="005216D7">
              <w:rPr>
                <w:rFonts w:ascii="Times New Roman" w:hAnsi="Times New Roman" w:cs="Times New Roman"/>
                <w:color w:val="000000"/>
                <w:sz w:val="16"/>
                <w:szCs w:val="16"/>
              </w:rPr>
              <w:t>,00</w:t>
            </w:r>
          </w:p>
        </w:tc>
        <w:tc>
          <w:tcPr>
            <w:tcW w:w="1134" w:type="dxa"/>
            <w:vAlign w:val="bottom"/>
          </w:tcPr>
          <w:p w14:paraId="4BB032EE" w14:textId="77777777" w:rsidR="005216D7" w:rsidRPr="00766340" w:rsidRDefault="005216D7" w:rsidP="00646AD0">
            <w:pPr>
              <w:rPr>
                <w:rFonts w:ascii="Calibri" w:hAnsi="Calibri" w:cs="Calibri"/>
                <w:color w:val="000000"/>
                <w:sz w:val="18"/>
                <w:szCs w:val="18"/>
              </w:rPr>
            </w:pPr>
          </w:p>
        </w:tc>
      </w:tr>
      <w:tr w:rsidR="001E0FE5" w:rsidRPr="00E7741B" w14:paraId="464D75C8" w14:textId="77777777" w:rsidTr="00805C86">
        <w:trPr>
          <w:gridAfter w:val="1"/>
          <w:wAfter w:w="1134" w:type="dxa"/>
          <w:trHeight w:val="480"/>
        </w:trPr>
        <w:tc>
          <w:tcPr>
            <w:tcW w:w="816" w:type="dxa"/>
            <w:vMerge w:val="restart"/>
            <w:tcBorders>
              <w:top w:val="nil"/>
              <w:left w:val="single" w:sz="8" w:space="0" w:color="000000"/>
              <w:right w:val="single" w:sz="8" w:space="0" w:color="000000"/>
            </w:tcBorders>
            <w:vAlign w:val="center"/>
            <w:hideMark/>
          </w:tcPr>
          <w:p w14:paraId="7FB13038" w14:textId="77777777" w:rsidR="001E0FE5" w:rsidRDefault="001E0FE5" w:rsidP="004D1470">
            <w:pPr>
              <w:widowControl/>
              <w:suppressAutoHyphens w:val="0"/>
              <w:rPr>
                <w:rFonts w:ascii="Times New Roman" w:eastAsia="Times New Roman" w:hAnsi="Times New Roman" w:cs="Times New Roman"/>
                <w:color w:val="000000"/>
                <w:kern w:val="0"/>
                <w:lang w:eastAsia="ru-RU" w:bidi="ar-SA"/>
              </w:rPr>
            </w:pPr>
          </w:p>
          <w:p w14:paraId="4B93CD21" w14:textId="77777777" w:rsidR="001E0FE5" w:rsidRDefault="001E0FE5" w:rsidP="004D1470">
            <w:pPr>
              <w:widowControl/>
              <w:suppressAutoHyphens w:val="0"/>
              <w:rPr>
                <w:rFonts w:ascii="Times New Roman" w:eastAsia="Times New Roman" w:hAnsi="Times New Roman" w:cs="Times New Roman"/>
                <w:color w:val="000000"/>
                <w:kern w:val="0"/>
                <w:lang w:eastAsia="ru-RU" w:bidi="ar-SA"/>
              </w:rPr>
            </w:pPr>
          </w:p>
          <w:p w14:paraId="00313D57" w14:textId="77777777" w:rsidR="001E0FE5" w:rsidRDefault="001E0FE5" w:rsidP="004D1470">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1.4.3</w:t>
            </w:r>
          </w:p>
          <w:p w14:paraId="7C0AD79E" w14:textId="77777777" w:rsidR="001E0FE5" w:rsidRDefault="001E0FE5" w:rsidP="004D1470">
            <w:pPr>
              <w:widowControl/>
              <w:suppressAutoHyphens w:val="0"/>
              <w:rPr>
                <w:rFonts w:ascii="Times New Roman" w:eastAsia="Times New Roman" w:hAnsi="Times New Roman" w:cs="Times New Roman"/>
                <w:color w:val="000000"/>
                <w:kern w:val="0"/>
                <w:lang w:eastAsia="ru-RU" w:bidi="ar-SA"/>
              </w:rPr>
            </w:pPr>
          </w:p>
          <w:p w14:paraId="46FEBE43" w14:textId="77777777" w:rsidR="001E0FE5" w:rsidRDefault="001E0FE5" w:rsidP="004D1470">
            <w:pPr>
              <w:widowControl/>
              <w:suppressAutoHyphens w:val="0"/>
              <w:rPr>
                <w:rFonts w:ascii="Times New Roman" w:eastAsia="Times New Roman" w:hAnsi="Times New Roman" w:cs="Times New Roman"/>
                <w:color w:val="000000"/>
                <w:kern w:val="0"/>
                <w:lang w:eastAsia="ru-RU" w:bidi="ar-SA"/>
              </w:rPr>
            </w:pPr>
          </w:p>
          <w:p w14:paraId="35D5EDED" w14:textId="77777777" w:rsidR="001E0FE5" w:rsidRDefault="001E0FE5" w:rsidP="004D1470">
            <w:pPr>
              <w:widowControl/>
              <w:suppressAutoHyphens w:val="0"/>
              <w:rPr>
                <w:rFonts w:ascii="Times New Roman" w:eastAsia="Times New Roman" w:hAnsi="Times New Roman" w:cs="Times New Roman"/>
                <w:color w:val="000000"/>
                <w:kern w:val="0"/>
                <w:lang w:eastAsia="ru-RU" w:bidi="ar-SA"/>
              </w:rPr>
            </w:pPr>
          </w:p>
          <w:p w14:paraId="6B1571EA" w14:textId="77777777" w:rsidR="001E0FE5" w:rsidRDefault="001E0FE5" w:rsidP="004D1470">
            <w:pPr>
              <w:widowControl/>
              <w:suppressAutoHyphens w:val="0"/>
              <w:rPr>
                <w:rFonts w:ascii="Times New Roman" w:eastAsia="Times New Roman" w:hAnsi="Times New Roman" w:cs="Times New Roman"/>
                <w:color w:val="000000"/>
                <w:kern w:val="0"/>
                <w:lang w:eastAsia="ru-RU" w:bidi="ar-SA"/>
              </w:rPr>
            </w:pPr>
          </w:p>
          <w:p w14:paraId="30C00F87" w14:textId="77777777" w:rsidR="001E0FE5" w:rsidRDefault="001E0FE5" w:rsidP="004D1470">
            <w:pPr>
              <w:widowControl/>
              <w:suppressAutoHyphens w:val="0"/>
              <w:rPr>
                <w:rFonts w:ascii="Times New Roman" w:eastAsia="Times New Roman" w:hAnsi="Times New Roman" w:cs="Times New Roman"/>
                <w:color w:val="000000"/>
                <w:kern w:val="0"/>
                <w:lang w:eastAsia="ru-RU" w:bidi="ar-SA"/>
              </w:rPr>
            </w:pPr>
          </w:p>
          <w:p w14:paraId="532068B6" w14:textId="77777777" w:rsidR="001E0FE5" w:rsidRDefault="001E0FE5" w:rsidP="004D1470">
            <w:pPr>
              <w:widowControl/>
              <w:suppressAutoHyphens w:val="0"/>
              <w:rPr>
                <w:rFonts w:ascii="Times New Roman" w:eastAsia="Times New Roman" w:hAnsi="Times New Roman" w:cs="Times New Roman"/>
                <w:color w:val="000000"/>
                <w:kern w:val="0"/>
                <w:lang w:eastAsia="ru-RU" w:bidi="ar-SA"/>
              </w:rPr>
            </w:pPr>
          </w:p>
        </w:tc>
        <w:tc>
          <w:tcPr>
            <w:tcW w:w="1702" w:type="dxa"/>
            <w:vMerge w:val="restart"/>
            <w:tcBorders>
              <w:top w:val="nil"/>
              <w:left w:val="single" w:sz="8" w:space="0" w:color="000000"/>
              <w:right w:val="single" w:sz="8" w:space="0" w:color="000000"/>
            </w:tcBorders>
            <w:vAlign w:val="center"/>
            <w:hideMark/>
          </w:tcPr>
          <w:p w14:paraId="1D5DF093" w14:textId="77777777" w:rsidR="001E0FE5" w:rsidRPr="00E7741B" w:rsidRDefault="001E0FE5" w:rsidP="004D1470">
            <w:pPr>
              <w:widowControl/>
              <w:suppressAutoHyphens w:val="0"/>
              <w:rPr>
                <w:rFonts w:ascii="Times New Roman" w:eastAsia="Times New Roman" w:hAnsi="Times New Roman" w:cs="Times New Roman"/>
                <w:color w:val="000000"/>
                <w:kern w:val="0"/>
                <w:lang w:eastAsia="ru-RU" w:bidi="ar-SA"/>
              </w:rPr>
            </w:pPr>
          </w:p>
        </w:tc>
        <w:tc>
          <w:tcPr>
            <w:tcW w:w="3119" w:type="dxa"/>
            <w:vMerge w:val="restart"/>
            <w:tcBorders>
              <w:top w:val="nil"/>
              <w:left w:val="single" w:sz="8" w:space="0" w:color="000000"/>
              <w:right w:val="single" w:sz="8" w:space="0" w:color="000000"/>
            </w:tcBorders>
            <w:vAlign w:val="center"/>
            <w:hideMark/>
          </w:tcPr>
          <w:p w14:paraId="37E304CE" w14:textId="77777777" w:rsidR="001E0FE5" w:rsidRDefault="001E0FE5" w:rsidP="001C0613">
            <w:pPr>
              <w:widowControl/>
              <w:suppressAutoHyphens w:val="0"/>
              <w:rPr>
                <w:rFonts w:ascii="Times New Roman" w:eastAsia="Times New Roman" w:hAnsi="Times New Roman" w:cs="Times New Roman"/>
                <w:color w:val="000000"/>
                <w:kern w:val="0"/>
                <w:lang w:eastAsia="ru-RU" w:bidi="ar-SA"/>
              </w:rPr>
            </w:pPr>
          </w:p>
          <w:p w14:paraId="1B3C1EAA" w14:textId="77777777" w:rsidR="001E0FE5" w:rsidRDefault="001E0FE5" w:rsidP="001C0613">
            <w:pPr>
              <w:widowControl/>
              <w:suppressAutoHyphens w:val="0"/>
              <w:rPr>
                <w:rFonts w:ascii="Times New Roman" w:eastAsia="Times New Roman" w:hAnsi="Times New Roman" w:cs="Times New Roman"/>
                <w:color w:val="000000"/>
                <w:kern w:val="0"/>
                <w:lang w:eastAsia="ru-RU" w:bidi="ar-SA"/>
              </w:rPr>
            </w:pPr>
          </w:p>
          <w:p w14:paraId="6C7132B3" w14:textId="77777777" w:rsidR="001E0FE5" w:rsidRDefault="001E0FE5" w:rsidP="001C0613">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Транспортный налог (</w:t>
            </w:r>
            <w:proofErr w:type="spellStart"/>
            <w:r>
              <w:rPr>
                <w:rFonts w:ascii="Times New Roman" w:eastAsia="Times New Roman" w:hAnsi="Times New Roman" w:cs="Times New Roman"/>
                <w:color w:val="000000"/>
                <w:kern w:val="0"/>
                <w:lang w:eastAsia="ru-RU" w:bidi="ar-SA"/>
              </w:rPr>
              <w:t>ГАЗель</w:t>
            </w:r>
            <w:proofErr w:type="spellEnd"/>
            <w:r>
              <w:rPr>
                <w:rFonts w:ascii="Times New Roman" w:eastAsia="Times New Roman" w:hAnsi="Times New Roman" w:cs="Times New Roman"/>
                <w:color w:val="000000"/>
                <w:kern w:val="0"/>
                <w:lang w:eastAsia="ru-RU" w:bidi="ar-SA"/>
              </w:rPr>
              <w:t>)</w:t>
            </w:r>
          </w:p>
          <w:p w14:paraId="4DB30027" w14:textId="77777777" w:rsidR="001E0FE5" w:rsidRDefault="001E0FE5" w:rsidP="001C0613">
            <w:pPr>
              <w:widowControl/>
              <w:suppressAutoHyphens w:val="0"/>
              <w:rPr>
                <w:rFonts w:ascii="Times New Roman" w:eastAsia="Times New Roman" w:hAnsi="Times New Roman" w:cs="Times New Roman"/>
                <w:color w:val="000000"/>
                <w:kern w:val="0"/>
                <w:lang w:eastAsia="ru-RU" w:bidi="ar-SA"/>
              </w:rPr>
            </w:pPr>
          </w:p>
          <w:p w14:paraId="6719AD36" w14:textId="77777777" w:rsidR="001E0FE5" w:rsidRDefault="001E0FE5" w:rsidP="001C0613">
            <w:pPr>
              <w:widowControl/>
              <w:suppressAutoHyphens w:val="0"/>
              <w:rPr>
                <w:rFonts w:ascii="Times New Roman" w:eastAsia="Times New Roman" w:hAnsi="Times New Roman" w:cs="Times New Roman"/>
                <w:color w:val="000000"/>
                <w:kern w:val="0"/>
                <w:lang w:eastAsia="ru-RU" w:bidi="ar-SA"/>
              </w:rPr>
            </w:pPr>
          </w:p>
          <w:p w14:paraId="5F16D0AC" w14:textId="77777777" w:rsidR="001E0FE5" w:rsidRDefault="001E0FE5" w:rsidP="001C0613">
            <w:pPr>
              <w:widowControl/>
              <w:suppressAutoHyphens w:val="0"/>
              <w:rPr>
                <w:rFonts w:ascii="Times New Roman" w:eastAsia="Times New Roman" w:hAnsi="Times New Roman" w:cs="Times New Roman"/>
                <w:color w:val="000000"/>
                <w:kern w:val="0"/>
                <w:lang w:eastAsia="ru-RU" w:bidi="ar-SA"/>
              </w:rPr>
            </w:pPr>
          </w:p>
          <w:p w14:paraId="09505172" w14:textId="77777777" w:rsidR="001E0FE5" w:rsidRDefault="001E0FE5" w:rsidP="001C0613">
            <w:pPr>
              <w:widowControl/>
              <w:suppressAutoHyphens w:val="0"/>
              <w:rPr>
                <w:rFonts w:ascii="Times New Roman" w:eastAsia="Times New Roman" w:hAnsi="Times New Roman" w:cs="Times New Roman"/>
                <w:color w:val="000000"/>
                <w:kern w:val="0"/>
                <w:lang w:eastAsia="ru-RU" w:bidi="ar-SA"/>
              </w:rPr>
            </w:pPr>
          </w:p>
          <w:p w14:paraId="695138A9" w14:textId="77777777" w:rsidR="001E0FE5" w:rsidRDefault="001E0FE5" w:rsidP="001C0613">
            <w:pPr>
              <w:widowControl/>
              <w:suppressAutoHyphens w:val="0"/>
              <w:rPr>
                <w:rFonts w:ascii="Times New Roman" w:eastAsia="Times New Roman" w:hAnsi="Times New Roman" w:cs="Times New Roman"/>
                <w:color w:val="000000"/>
                <w:kern w:val="0"/>
                <w:lang w:eastAsia="ru-RU" w:bidi="ar-SA"/>
              </w:rPr>
            </w:pPr>
          </w:p>
          <w:p w14:paraId="6BF798B6" w14:textId="77777777" w:rsidR="001E0FE5" w:rsidRPr="003B7DB8" w:rsidRDefault="001E0FE5" w:rsidP="001C0613">
            <w:pPr>
              <w:widowControl/>
              <w:suppressAutoHyphens w:val="0"/>
              <w:rPr>
                <w:rFonts w:ascii="Times New Roman" w:eastAsia="Times New Roman" w:hAnsi="Times New Roman" w:cs="Times New Roman"/>
                <w:color w:val="000000"/>
                <w:kern w:val="0"/>
                <w:lang w:eastAsia="ru-RU" w:bidi="ar-SA"/>
              </w:rPr>
            </w:pPr>
          </w:p>
        </w:tc>
        <w:tc>
          <w:tcPr>
            <w:tcW w:w="3402" w:type="dxa"/>
            <w:tcBorders>
              <w:top w:val="single" w:sz="4" w:space="0" w:color="auto"/>
              <w:left w:val="nil"/>
              <w:bottom w:val="single" w:sz="4" w:space="0" w:color="auto"/>
              <w:right w:val="single" w:sz="8" w:space="0" w:color="000000"/>
            </w:tcBorders>
            <w:shd w:val="clear" w:color="auto" w:fill="auto"/>
            <w:hideMark/>
          </w:tcPr>
          <w:p w14:paraId="14AA7ED9" w14:textId="77777777" w:rsidR="001E0FE5" w:rsidRPr="00E7741B" w:rsidRDefault="001E0FE5" w:rsidP="001C0613">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Всего</w:t>
            </w:r>
          </w:p>
        </w:tc>
        <w:tc>
          <w:tcPr>
            <w:tcW w:w="1134" w:type="dxa"/>
            <w:tcBorders>
              <w:top w:val="nil"/>
              <w:left w:val="nil"/>
              <w:bottom w:val="single" w:sz="4" w:space="0" w:color="auto"/>
              <w:right w:val="single" w:sz="8" w:space="0" w:color="000000"/>
            </w:tcBorders>
            <w:shd w:val="clear" w:color="auto" w:fill="E2EFD9" w:themeFill="accent6" w:themeFillTint="33"/>
            <w:hideMark/>
          </w:tcPr>
          <w:p w14:paraId="6BD100B4" w14:textId="77777777" w:rsidR="001E0FE5" w:rsidRPr="005216D7" w:rsidRDefault="001E0FE5" w:rsidP="00805C86">
            <w:pPr>
              <w:ind w:right="-108"/>
              <w:rPr>
                <w:rFonts w:ascii="Times New Roman" w:hAnsi="Times New Roman" w:cs="Times New Roman"/>
                <w:color w:val="000000"/>
                <w:sz w:val="16"/>
                <w:szCs w:val="16"/>
              </w:rPr>
            </w:pPr>
            <w:r>
              <w:rPr>
                <w:rFonts w:ascii="Times New Roman" w:hAnsi="Times New Roman" w:cs="Times New Roman"/>
                <w:color w:val="000000"/>
                <w:sz w:val="16"/>
                <w:szCs w:val="16"/>
              </w:rPr>
              <w:t>9 400</w:t>
            </w:r>
            <w:r w:rsidRPr="005216D7">
              <w:rPr>
                <w:rFonts w:ascii="Times New Roman" w:hAnsi="Times New Roman" w:cs="Times New Roman"/>
                <w:color w:val="000000"/>
                <w:sz w:val="16"/>
                <w:szCs w:val="16"/>
              </w:rPr>
              <w:t>,00</w:t>
            </w:r>
          </w:p>
        </w:tc>
        <w:tc>
          <w:tcPr>
            <w:tcW w:w="1134" w:type="dxa"/>
            <w:tcBorders>
              <w:top w:val="nil"/>
              <w:left w:val="nil"/>
              <w:bottom w:val="single" w:sz="4" w:space="0" w:color="auto"/>
              <w:right w:val="single" w:sz="8" w:space="0" w:color="000000"/>
            </w:tcBorders>
            <w:shd w:val="clear" w:color="auto" w:fill="auto"/>
            <w:hideMark/>
          </w:tcPr>
          <w:p w14:paraId="4C14EA3B" w14:textId="77777777" w:rsidR="001E0FE5" w:rsidRPr="005216D7" w:rsidRDefault="001E0FE5" w:rsidP="00805C86">
            <w:pPr>
              <w:ind w:right="-108"/>
              <w:rPr>
                <w:rFonts w:ascii="Times New Roman" w:hAnsi="Times New Roman" w:cs="Times New Roman"/>
                <w:color w:val="000000"/>
                <w:sz w:val="16"/>
                <w:szCs w:val="16"/>
              </w:rPr>
            </w:pPr>
            <w:r w:rsidRPr="005216D7">
              <w:rPr>
                <w:rFonts w:ascii="Times New Roman" w:hAnsi="Times New Roman" w:cs="Times New Roman"/>
                <w:color w:val="000000"/>
                <w:sz w:val="16"/>
                <w:szCs w:val="16"/>
              </w:rPr>
              <w:t>0,00</w:t>
            </w:r>
          </w:p>
        </w:tc>
        <w:tc>
          <w:tcPr>
            <w:tcW w:w="1134" w:type="dxa"/>
            <w:tcBorders>
              <w:top w:val="nil"/>
              <w:left w:val="nil"/>
              <w:bottom w:val="single" w:sz="4" w:space="0" w:color="auto"/>
              <w:right w:val="single" w:sz="8" w:space="0" w:color="000000"/>
            </w:tcBorders>
            <w:shd w:val="clear" w:color="auto" w:fill="auto"/>
            <w:hideMark/>
          </w:tcPr>
          <w:p w14:paraId="596AC88D" w14:textId="77777777" w:rsidR="001E0FE5" w:rsidRPr="005216D7" w:rsidRDefault="001E0FE5" w:rsidP="00805C86">
            <w:pPr>
              <w:ind w:right="-108"/>
              <w:rPr>
                <w:rFonts w:ascii="Times New Roman" w:hAnsi="Times New Roman" w:cs="Times New Roman"/>
                <w:color w:val="000000"/>
                <w:sz w:val="16"/>
                <w:szCs w:val="16"/>
              </w:rPr>
            </w:pPr>
            <w:r w:rsidRPr="005216D7">
              <w:rPr>
                <w:rFonts w:ascii="Times New Roman" w:hAnsi="Times New Roman" w:cs="Times New Roman"/>
                <w:color w:val="000000"/>
                <w:sz w:val="16"/>
                <w:szCs w:val="16"/>
              </w:rPr>
              <w:t>0,00</w:t>
            </w:r>
          </w:p>
        </w:tc>
        <w:tc>
          <w:tcPr>
            <w:tcW w:w="1418" w:type="dxa"/>
            <w:tcBorders>
              <w:top w:val="nil"/>
              <w:left w:val="nil"/>
              <w:bottom w:val="single" w:sz="4" w:space="0" w:color="auto"/>
              <w:right w:val="single" w:sz="8" w:space="0" w:color="000000"/>
            </w:tcBorders>
          </w:tcPr>
          <w:p w14:paraId="709CB15F" w14:textId="77777777" w:rsidR="001E0FE5" w:rsidRDefault="001E0FE5">
            <w:r w:rsidRPr="00BB05AD">
              <w:rPr>
                <w:rFonts w:ascii="Times New Roman" w:hAnsi="Times New Roman" w:cs="Times New Roman"/>
                <w:color w:val="000000"/>
                <w:sz w:val="16"/>
                <w:szCs w:val="16"/>
              </w:rPr>
              <w:t>9 400,00</w:t>
            </w:r>
          </w:p>
        </w:tc>
      </w:tr>
      <w:tr w:rsidR="001E0FE5" w:rsidRPr="00E7741B" w14:paraId="54D6AA5E" w14:textId="77777777" w:rsidTr="00805C86">
        <w:trPr>
          <w:gridAfter w:val="1"/>
          <w:wAfter w:w="1134" w:type="dxa"/>
          <w:trHeight w:val="2004"/>
        </w:trPr>
        <w:tc>
          <w:tcPr>
            <w:tcW w:w="816" w:type="dxa"/>
            <w:vMerge/>
            <w:tcBorders>
              <w:left w:val="single" w:sz="8" w:space="0" w:color="000000"/>
              <w:bottom w:val="single" w:sz="8" w:space="0" w:color="000000"/>
              <w:right w:val="single" w:sz="8" w:space="0" w:color="000000"/>
            </w:tcBorders>
            <w:vAlign w:val="center"/>
            <w:hideMark/>
          </w:tcPr>
          <w:p w14:paraId="24AC65A1" w14:textId="77777777" w:rsidR="001E0FE5" w:rsidRDefault="001E0FE5" w:rsidP="004D1470">
            <w:pPr>
              <w:widowControl/>
              <w:suppressAutoHyphens w:val="0"/>
              <w:rPr>
                <w:rFonts w:ascii="Times New Roman" w:eastAsia="Times New Roman" w:hAnsi="Times New Roman" w:cs="Times New Roman"/>
                <w:color w:val="000000"/>
                <w:kern w:val="0"/>
                <w:lang w:eastAsia="ru-RU" w:bidi="ar-SA"/>
              </w:rPr>
            </w:pPr>
          </w:p>
        </w:tc>
        <w:tc>
          <w:tcPr>
            <w:tcW w:w="1702" w:type="dxa"/>
            <w:vMerge/>
            <w:tcBorders>
              <w:left w:val="single" w:sz="8" w:space="0" w:color="000000"/>
              <w:bottom w:val="single" w:sz="8" w:space="0" w:color="000000"/>
              <w:right w:val="single" w:sz="8" w:space="0" w:color="000000"/>
            </w:tcBorders>
            <w:vAlign w:val="center"/>
            <w:hideMark/>
          </w:tcPr>
          <w:p w14:paraId="04C3A184" w14:textId="77777777" w:rsidR="001E0FE5" w:rsidRPr="00E7741B" w:rsidRDefault="001E0FE5" w:rsidP="004D1470">
            <w:pPr>
              <w:widowControl/>
              <w:suppressAutoHyphens w:val="0"/>
              <w:rPr>
                <w:rFonts w:ascii="Times New Roman" w:eastAsia="Times New Roman" w:hAnsi="Times New Roman" w:cs="Times New Roman"/>
                <w:color w:val="000000"/>
                <w:kern w:val="0"/>
                <w:lang w:eastAsia="ru-RU" w:bidi="ar-SA"/>
              </w:rPr>
            </w:pPr>
          </w:p>
        </w:tc>
        <w:tc>
          <w:tcPr>
            <w:tcW w:w="3119" w:type="dxa"/>
            <w:vMerge/>
            <w:tcBorders>
              <w:left w:val="single" w:sz="8" w:space="0" w:color="000000"/>
              <w:bottom w:val="single" w:sz="8" w:space="0" w:color="000000"/>
              <w:right w:val="single" w:sz="8" w:space="0" w:color="000000"/>
            </w:tcBorders>
            <w:vAlign w:val="center"/>
            <w:hideMark/>
          </w:tcPr>
          <w:p w14:paraId="6017F821" w14:textId="77777777" w:rsidR="001E0FE5" w:rsidRPr="00E7741B" w:rsidRDefault="001E0FE5" w:rsidP="004D1470">
            <w:pPr>
              <w:widowControl/>
              <w:suppressAutoHyphens w:val="0"/>
              <w:rPr>
                <w:rFonts w:ascii="Times New Roman" w:eastAsia="Times New Roman" w:hAnsi="Times New Roman" w:cs="Times New Roman"/>
                <w:color w:val="000000"/>
                <w:kern w:val="0"/>
                <w:lang w:eastAsia="ru-RU" w:bidi="ar-SA"/>
              </w:rPr>
            </w:pPr>
          </w:p>
        </w:tc>
        <w:tc>
          <w:tcPr>
            <w:tcW w:w="3402" w:type="dxa"/>
            <w:tcBorders>
              <w:top w:val="single" w:sz="4" w:space="0" w:color="auto"/>
              <w:left w:val="nil"/>
              <w:bottom w:val="single" w:sz="4" w:space="0" w:color="auto"/>
              <w:right w:val="single" w:sz="8" w:space="0" w:color="000000"/>
            </w:tcBorders>
            <w:shd w:val="clear" w:color="auto" w:fill="auto"/>
            <w:hideMark/>
          </w:tcPr>
          <w:p w14:paraId="1296E627" w14:textId="77777777" w:rsidR="001E0FE5" w:rsidRPr="00E7741B" w:rsidRDefault="001E0FE5" w:rsidP="001C0613">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Ответственный исполнитель-администрация Лебяжского муниципального округа  Кировской области</w:t>
            </w:r>
          </w:p>
        </w:tc>
        <w:tc>
          <w:tcPr>
            <w:tcW w:w="1134" w:type="dxa"/>
            <w:tcBorders>
              <w:top w:val="single" w:sz="4" w:space="0" w:color="auto"/>
              <w:left w:val="nil"/>
              <w:bottom w:val="single" w:sz="4" w:space="0" w:color="auto"/>
              <w:right w:val="single" w:sz="8" w:space="0" w:color="000000"/>
            </w:tcBorders>
            <w:shd w:val="clear" w:color="auto" w:fill="E2EFD9" w:themeFill="accent6" w:themeFillTint="33"/>
            <w:hideMark/>
          </w:tcPr>
          <w:p w14:paraId="420829AE" w14:textId="77777777" w:rsidR="001E0FE5" w:rsidRPr="005216D7" w:rsidRDefault="001E0FE5" w:rsidP="00805C86">
            <w:pPr>
              <w:ind w:right="-108"/>
              <w:rPr>
                <w:rFonts w:ascii="Times New Roman" w:hAnsi="Times New Roman" w:cs="Times New Roman"/>
                <w:color w:val="000000"/>
                <w:sz w:val="16"/>
                <w:szCs w:val="16"/>
              </w:rPr>
            </w:pPr>
            <w:r>
              <w:rPr>
                <w:rFonts w:ascii="Times New Roman" w:hAnsi="Times New Roman" w:cs="Times New Roman"/>
                <w:color w:val="000000"/>
                <w:sz w:val="16"/>
                <w:szCs w:val="16"/>
              </w:rPr>
              <w:t>9 400</w:t>
            </w:r>
            <w:r w:rsidRPr="005216D7">
              <w:rPr>
                <w:rFonts w:ascii="Times New Roman" w:hAnsi="Times New Roman" w:cs="Times New Roman"/>
                <w:color w:val="000000"/>
                <w:sz w:val="16"/>
                <w:szCs w:val="16"/>
              </w:rPr>
              <w:t>,00</w:t>
            </w:r>
          </w:p>
        </w:tc>
        <w:tc>
          <w:tcPr>
            <w:tcW w:w="1134" w:type="dxa"/>
            <w:tcBorders>
              <w:top w:val="single" w:sz="4" w:space="0" w:color="auto"/>
              <w:left w:val="nil"/>
              <w:bottom w:val="single" w:sz="4" w:space="0" w:color="auto"/>
              <w:right w:val="single" w:sz="8" w:space="0" w:color="000000"/>
            </w:tcBorders>
            <w:shd w:val="clear" w:color="auto" w:fill="auto"/>
            <w:hideMark/>
          </w:tcPr>
          <w:p w14:paraId="4E33C4F0" w14:textId="77777777" w:rsidR="001E0FE5" w:rsidRPr="005216D7" w:rsidRDefault="001E0FE5" w:rsidP="00805C86">
            <w:pPr>
              <w:ind w:right="-108"/>
              <w:rPr>
                <w:rFonts w:ascii="Times New Roman" w:hAnsi="Times New Roman" w:cs="Times New Roman"/>
                <w:color w:val="000000"/>
                <w:sz w:val="16"/>
                <w:szCs w:val="16"/>
              </w:rPr>
            </w:pPr>
            <w:r w:rsidRPr="005216D7">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8" w:space="0" w:color="000000"/>
            </w:tcBorders>
            <w:shd w:val="clear" w:color="auto" w:fill="auto"/>
            <w:hideMark/>
          </w:tcPr>
          <w:p w14:paraId="33170507" w14:textId="77777777" w:rsidR="001E0FE5" w:rsidRPr="005216D7" w:rsidRDefault="001E0FE5" w:rsidP="00805C86">
            <w:pPr>
              <w:ind w:right="-108"/>
              <w:rPr>
                <w:rFonts w:ascii="Times New Roman" w:hAnsi="Times New Roman" w:cs="Times New Roman"/>
                <w:color w:val="000000"/>
                <w:sz w:val="16"/>
                <w:szCs w:val="16"/>
              </w:rPr>
            </w:pPr>
            <w:r w:rsidRPr="005216D7">
              <w:rPr>
                <w:rFonts w:ascii="Times New Roman" w:hAnsi="Times New Roman" w:cs="Times New Roman"/>
                <w:color w:val="000000"/>
                <w:sz w:val="16"/>
                <w:szCs w:val="16"/>
              </w:rPr>
              <w:t>0,00</w:t>
            </w:r>
          </w:p>
        </w:tc>
        <w:tc>
          <w:tcPr>
            <w:tcW w:w="1418" w:type="dxa"/>
            <w:tcBorders>
              <w:top w:val="single" w:sz="4" w:space="0" w:color="auto"/>
              <w:left w:val="nil"/>
              <w:bottom w:val="single" w:sz="4" w:space="0" w:color="auto"/>
              <w:right w:val="single" w:sz="8" w:space="0" w:color="000000"/>
            </w:tcBorders>
          </w:tcPr>
          <w:p w14:paraId="1528AF38" w14:textId="77777777" w:rsidR="001E0FE5" w:rsidRDefault="001E0FE5">
            <w:r w:rsidRPr="00BB05AD">
              <w:rPr>
                <w:rFonts w:ascii="Times New Roman" w:hAnsi="Times New Roman" w:cs="Times New Roman"/>
                <w:color w:val="000000"/>
                <w:sz w:val="16"/>
                <w:szCs w:val="16"/>
              </w:rPr>
              <w:t>9 400,00</w:t>
            </w:r>
          </w:p>
        </w:tc>
      </w:tr>
    </w:tbl>
    <w:p w14:paraId="4A52CCBD" w14:textId="77777777" w:rsidR="001B107F" w:rsidRDefault="001B107F" w:rsidP="001B107F">
      <w:pPr>
        <w:pStyle w:val="ConsPlusNonformat"/>
        <w:rPr>
          <w:rFonts w:ascii="Times New Roman" w:hAnsi="Times New Roman" w:cs="Times New Roman"/>
          <w:sz w:val="24"/>
          <w:szCs w:val="24"/>
          <w:lang w:val="en-US"/>
        </w:rPr>
      </w:pPr>
    </w:p>
    <w:p w14:paraId="65853A69" w14:textId="77777777" w:rsidR="001B107F" w:rsidRPr="002D46D8" w:rsidRDefault="001E0FE5" w:rsidP="001E0FE5">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w:t>
      </w:r>
    </w:p>
    <w:p w14:paraId="431EC07C" w14:textId="77777777" w:rsidR="006875B5" w:rsidRDefault="006875B5" w:rsidP="007968B8">
      <w:pPr>
        <w:pStyle w:val="ConsPlusNonformat"/>
        <w:rPr>
          <w:rFonts w:ascii="Times New Roman" w:hAnsi="Times New Roman" w:cs="Times New Roman"/>
          <w:sz w:val="24"/>
          <w:szCs w:val="24"/>
        </w:rPr>
      </w:pPr>
    </w:p>
    <w:p w14:paraId="0DCB35EF" w14:textId="77777777" w:rsidR="001E0FE5" w:rsidRDefault="001E0FE5" w:rsidP="007968B8">
      <w:pPr>
        <w:pStyle w:val="ConsPlusNonformat"/>
        <w:rPr>
          <w:rFonts w:ascii="Times New Roman" w:hAnsi="Times New Roman" w:cs="Times New Roman"/>
          <w:sz w:val="24"/>
          <w:szCs w:val="24"/>
        </w:rPr>
      </w:pPr>
    </w:p>
    <w:p w14:paraId="47E0BFFB" w14:textId="77777777" w:rsidR="00696E20" w:rsidRDefault="001C7CBD" w:rsidP="00696E20">
      <w:pPr>
        <w:pStyle w:val="ConsPlusNonformat"/>
        <w:ind w:left="10773" w:firstLine="12"/>
        <w:jc w:val="right"/>
        <w:rPr>
          <w:rFonts w:ascii="Times New Roman" w:hAnsi="Times New Roman" w:cs="Times New Roman"/>
          <w:sz w:val="24"/>
          <w:szCs w:val="24"/>
        </w:rPr>
      </w:pPr>
      <w:r>
        <w:rPr>
          <w:rFonts w:ascii="Times New Roman" w:hAnsi="Times New Roman" w:cs="Times New Roman"/>
          <w:sz w:val="24"/>
          <w:szCs w:val="24"/>
        </w:rPr>
        <w:t>Приложение 2</w:t>
      </w:r>
    </w:p>
    <w:p w14:paraId="1431D5D4" w14:textId="77777777" w:rsidR="001B107F" w:rsidRDefault="001B107F" w:rsidP="001B107F">
      <w:pPr>
        <w:pStyle w:val="ConsPlusNonformat"/>
        <w:ind w:left="10773" w:firstLine="12"/>
        <w:rPr>
          <w:rFonts w:ascii="Times New Roman" w:hAnsi="Times New Roman" w:cs="Times New Roman"/>
          <w:sz w:val="24"/>
          <w:szCs w:val="24"/>
        </w:rPr>
      </w:pPr>
    </w:p>
    <w:p w14:paraId="56E4F118" w14:textId="77777777" w:rsidR="001B107F" w:rsidRPr="00380E46" w:rsidRDefault="001B107F" w:rsidP="001B107F">
      <w:pPr>
        <w:pStyle w:val="ConsPlusNonformat"/>
        <w:ind w:left="10620" w:firstLine="708"/>
        <w:jc w:val="center"/>
        <w:rPr>
          <w:rFonts w:ascii="Times New Roman" w:hAnsi="Times New Roman" w:cs="Times New Roman"/>
          <w:sz w:val="24"/>
          <w:szCs w:val="24"/>
        </w:rPr>
      </w:pPr>
      <w:r w:rsidRPr="00380E46">
        <w:rPr>
          <w:rFonts w:ascii="Times New Roman" w:hAnsi="Times New Roman" w:cs="Times New Roman"/>
          <w:sz w:val="24"/>
          <w:szCs w:val="24"/>
        </w:rPr>
        <w:t>Приложение № 3</w:t>
      </w:r>
    </w:p>
    <w:p w14:paraId="2801FFB6" w14:textId="77777777" w:rsidR="001B107F" w:rsidRPr="00380E46" w:rsidRDefault="001B107F" w:rsidP="001B107F">
      <w:pPr>
        <w:pStyle w:val="ConsPlusNonformat"/>
        <w:ind w:left="12077"/>
        <w:rPr>
          <w:rFonts w:ascii="Times New Roman" w:hAnsi="Times New Roman" w:cs="Times New Roman"/>
          <w:sz w:val="24"/>
          <w:szCs w:val="24"/>
        </w:rPr>
      </w:pPr>
      <w:r w:rsidRPr="00380E46">
        <w:rPr>
          <w:rFonts w:ascii="Times New Roman" w:hAnsi="Times New Roman" w:cs="Times New Roman"/>
          <w:sz w:val="24"/>
          <w:szCs w:val="24"/>
        </w:rPr>
        <w:t>к Муниципальной программе</w:t>
      </w:r>
    </w:p>
    <w:p w14:paraId="6FBBA25C" w14:textId="77777777" w:rsidR="001B107F" w:rsidRPr="00380E46" w:rsidRDefault="001B107F" w:rsidP="001B107F">
      <w:pPr>
        <w:pStyle w:val="ConsPlusNonformat"/>
        <w:jc w:val="right"/>
        <w:rPr>
          <w:rFonts w:ascii="Times New Roman" w:hAnsi="Times New Roman" w:cs="Times New Roman"/>
          <w:sz w:val="24"/>
          <w:szCs w:val="24"/>
        </w:rPr>
      </w:pPr>
    </w:p>
    <w:p w14:paraId="0C509AF0" w14:textId="77777777" w:rsidR="001B107F" w:rsidRPr="00380E46" w:rsidRDefault="001B107F" w:rsidP="001B107F">
      <w:pPr>
        <w:pStyle w:val="ConsPlusNonformat"/>
        <w:jc w:val="right"/>
        <w:rPr>
          <w:rFonts w:ascii="Times New Roman" w:hAnsi="Times New Roman" w:cs="Times New Roman"/>
          <w:sz w:val="24"/>
          <w:szCs w:val="24"/>
        </w:rPr>
      </w:pPr>
    </w:p>
    <w:p w14:paraId="0B5491E1" w14:textId="77777777" w:rsidR="00431C07" w:rsidRPr="00380E46" w:rsidRDefault="00431C07" w:rsidP="00431C07">
      <w:pPr>
        <w:autoSpaceDE w:val="0"/>
        <w:jc w:val="center"/>
        <w:rPr>
          <w:rFonts w:ascii="Times New Roman" w:eastAsia="Arial" w:hAnsi="Times New Roman" w:cs="Times New Roman"/>
          <w:sz w:val="28"/>
          <w:szCs w:val="28"/>
        </w:rPr>
      </w:pPr>
      <w:r w:rsidRPr="00380E46">
        <w:rPr>
          <w:rFonts w:ascii="Times New Roman" w:eastAsia="Arial" w:hAnsi="Times New Roman" w:cs="Times New Roman"/>
          <w:sz w:val="28"/>
          <w:szCs w:val="28"/>
        </w:rPr>
        <w:t>Прогнозная (справочная) оценка ресурсного обеспечения</w:t>
      </w:r>
    </w:p>
    <w:p w14:paraId="466D0A0D" w14:textId="77777777" w:rsidR="00431C07" w:rsidRPr="00380E46" w:rsidRDefault="00431C07" w:rsidP="00431C07">
      <w:pPr>
        <w:autoSpaceDE w:val="0"/>
        <w:jc w:val="center"/>
        <w:rPr>
          <w:rFonts w:ascii="Times New Roman" w:eastAsia="Arial" w:hAnsi="Times New Roman" w:cs="Times New Roman"/>
          <w:sz w:val="28"/>
          <w:szCs w:val="28"/>
        </w:rPr>
      </w:pPr>
      <w:r w:rsidRPr="00380E46">
        <w:rPr>
          <w:rFonts w:ascii="Times New Roman" w:eastAsia="Arial" w:hAnsi="Times New Roman" w:cs="Times New Roman"/>
          <w:sz w:val="28"/>
          <w:szCs w:val="28"/>
        </w:rPr>
        <w:t>реализации муниципальной программы</w:t>
      </w:r>
    </w:p>
    <w:p w14:paraId="60278018" w14:textId="77777777" w:rsidR="00431C07" w:rsidRDefault="00431C07" w:rsidP="00431C07">
      <w:pPr>
        <w:autoSpaceDE w:val="0"/>
        <w:jc w:val="center"/>
        <w:rPr>
          <w:rFonts w:ascii="Times New Roman" w:eastAsia="Arial" w:hAnsi="Times New Roman" w:cs="Times New Roman"/>
          <w:sz w:val="28"/>
          <w:szCs w:val="28"/>
        </w:rPr>
      </w:pPr>
      <w:r w:rsidRPr="00380E46">
        <w:rPr>
          <w:rFonts w:ascii="Times New Roman" w:eastAsia="Arial" w:hAnsi="Times New Roman" w:cs="Times New Roman"/>
          <w:sz w:val="28"/>
          <w:szCs w:val="28"/>
        </w:rPr>
        <w:t>за счет всех источников финансирования</w:t>
      </w:r>
    </w:p>
    <w:tbl>
      <w:tblPr>
        <w:tblW w:w="13799" w:type="dxa"/>
        <w:tblLayout w:type="fixed"/>
        <w:tblLook w:val="04A0" w:firstRow="1" w:lastRow="0" w:firstColumn="1" w:lastColumn="0" w:noHBand="0" w:noVBand="1"/>
      </w:tblPr>
      <w:tblGrid>
        <w:gridCol w:w="817"/>
        <w:gridCol w:w="1873"/>
        <w:gridCol w:w="4081"/>
        <w:gridCol w:w="1926"/>
        <w:gridCol w:w="1134"/>
        <w:gridCol w:w="1134"/>
        <w:gridCol w:w="1275"/>
        <w:gridCol w:w="1559"/>
      </w:tblGrid>
      <w:tr w:rsidR="00431C07" w:rsidRPr="003B7DB8" w14:paraId="5C9EBF39" w14:textId="77777777" w:rsidTr="00FB0266">
        <w:trPr>
          <w:trHeight w:val="1290"/>
        </w:trPr>
        <w:tc>
          <w:tcPr>
            <w:tcW w:w="8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69FDB8" w14:textId="77777777" w:rsidR="00431C07" w:rsidRPr="003B7DB8" w:rsidRDefault="00431C07" w:rsidP="00FB0266">
            <w:pPr>
              <w:widowControl/>
              <w:suppressAutoHyphens w:val="0"/>
              <w:jc w:val="center"/>
              <w:rPr>
                <w:rFonts w:ascii="Times New Roman" w:eastAsia="Times New Roman" w:hAnsi="Times New Roman" w:cs="Times New Roman"/>
                <w:color w:val="000000"/>
                <w:kern w:val="0"/>
                <w:lang w:eastAsia="ru-RU" w:bidi="ar-SA"/>
              </w:rPr>
            </w:pPr>
            <w:bookmarkStart w:id="1" w:name="RANGE!A1:I97"/>
            <w:proofErr w:type="gramStart"/>
            <w:r w:rsidRPr="003B7DB8">
              <w:rPr>
                <w:rFonts w:ascii="Times New Roman" w:eastAsia="Times New Roman" w:hAnsi="Times New Roman" w:cs="Times New Roman"/>
                <w:color w:val="000000"/>
                <w:kern w:val="0"/>
                <w:lang w:eastAsia="ru-RU" w:bidi="ar-SA"/>
              </w:rPr>
              <w:t>N  п</w:t>
            </w:r>
            <w:proofErr w:type="gramEnd"/>
            <w:r w:rsidRPr="003B7DB8">
              <w:rPr>
                <w:rFonts w:ascii="Times New Roman" w:eastAsia="Times New Roman" w:hAnsi="Times New Roman" w:cs="Times New Roman"/>
                <w:color w:val="000000"/>
                <w:kern w:val="0"/>
                <w:lang w:eastAsia="ru-RU" w:bidi="ar-SA"/>
              </w:rPr>
              <w:t>/п</w:t>
            </w:r>
            <w:bookmarkEnd w:id="1"/>
          </w:p>
        </w:tc>
        <w:tc>
          <w:tcPr>
            <w:tcW w:w="18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37765B" w14:textId="77777777" w:rsidR="00431C07" w:rsidRPr="003B7DB8" w:rsidRDefault="00431C07"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Статус</w:t>
            </w:r>
          </w:p>
        </w:tc>
        <w:tc>
          <w:tcPr>
            <w:tcW w:w="40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C433DC" w14:textId="77777777" w:rsidR="00431C07" w:rsidRPr="003B7DB8" w:rsidRDefault="00431C07"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Наименование муниципальной программы,   подпрограммы отдельного    мероприятия</w:t>
            </w:r>
          </w:p>
        </w:tc>
        <w:tc>
          <w:tcPr>
            <w:tcW w:w="19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065E9B" w14:textId="77777777" w:rsidR="00431C07" w:rsidRPr="003B7DB8" w:rsidRDefault="00431C07"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Источники финансирования</w:t>
            </w:r>
          </w:p>
        </w:tc>
        <w:tc>
          <w:tcPr>
            <w:tcW w:w="5102" w:type="dxa"/>
            <w:gridSpan w:val="4"/>
            <w:tcBorders>
              <w:top w:val="single" w:sz="4" w:space="0" w:color="auto"/>
              <w:bottom w:val="single" w:sz="4" w:space="0" w:color="auto"/>
              <w:right w:val="single" w:sz="4" w:space="0" w:color="auto"/>
            </w:tcBorders>
            <w:shd w:val="clear" w:color="auto" w:fill="auto"/>
          </w:tcPr>
          <w:p w14:paraId="3A68386D" w14:textId="77777777" w:rsidR="00431C07" w:rsidRDefault="00431C07" w:rsidP="00FB0266">
            <w:pPr>
              <w:widowControl/>
              <w:suppressAutoHyphens w:val="0"/>
              <w:jc w:val="center"/>
            </w:pPr>
          </w:p>
          <w:p w14:paraId="4B497873" w14:textId="77777777" w:rsidR="00431C07" w:rsidRPr="003B7DB8" w:rsidRDefault="00431C07" w:rsidP="00FB0266">
            <w:pPr>
              <w:widowControl/>
              <w:suppressAutoHyphens w:val="0"/>
              <w:jc w:val="center"/>
            </w:pPr>
            <w:r>
              <w:t>Расходы (рублей)</w:t>
            </w:r>
          </w:p>
        </w:tc>
      </w:tr>
      <w:tr w:rsidR="00431C07" w:rsidRPr="003B7DB8" w14:paraId="6709EED2" w14:textId="77777777" w:rsidTr="008F30CE">
        <w:trPr>
          <w:trHeight w:val="540"/>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511AD9AE" w14:textId="77777777" w:rsidR="00431C07" w:rsidRPr="003B7DB8" w:rsidRDefault="00431C07"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single" w:sz="4" w:space="0" w:color="auto"/>
              <w:left w:val="single" w:sz="4" w:space="0" w:color="auto"/>
              <w:bottom w:val="single" w:sz="4" w:space="0" w:color="auto"/>
              <w:right w:val="single" w:sz="4" w:space="0" w:color="auto"/>
            </w:tcBorders>
            <w:vAlign w:val="center"/>
            <w:hideMark/>
          </w:tcPr>
          <w:p w14:paraId="0E1DB83D" w14:textId="77777777" w:rsidR="00431C07" w:rsidRPr="003B7DB8" w:rsidRDefault="00431C07"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top w:val="single" w:sz="4" w:space="0" w:color="auto"/>
              <w:left w:val="single" w:sz="4" w:space="0" w:color="auto"/>
              <w:bottom w:val="single" w:sz="4" w:space="0" w:color="auto"/>
              <w:right w:val="single" w:sz="4" w:space="0" w:color="auto"/>
            </w:tcBorders>
            <w:vAlign w:val="center"/>
            <w:hideMark/>
          </w:tcPr>
          <w:p w14:paraId="2531AF57" w14:textId="77777777" w:rsidR="00431C07" w:rsidRPr="003B7DB8" w:rsidRDefault="00431C07" w:rsidP="00FB0266">
            <w:pPr>
              <w:widowControl/>
              <w:suppressAutoHyphens w:val="0"/>
              <w:rPr>
                <w:rFonts w:ascii="Times New Roman" w:eastAsia="Times New Roman" w:hAnsi="Times New Roman" w:cs="Times New Roman"/>
                <w:color w:val="000000"/>
                <w:kern w:val="0"/>
                <w:lang w:eastAsia="ru-RU" w:bidi="ar-SA"/>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7E205267" w14:textId="77777777" w:rsidR="00431C07" w:rsidRPr="003B7DB8" w:rsidRDefault="00431C07" w:rsidP="00FB0266">
            <w:pPr>
              <w:widowControl/>
              <w:suppressAutoHyphens w:val="0"/>
              <w:rPr>
                <w:rFonts w:ascii="Times New Roman" w:eastAsia="Times New Roman" w:hAnsi="Times New Roman" w:cs="Times New Roman"/>
                <w:color w:val="000000"/>
                <w:kern w:val="0"/>
                <w:lang w:eastAsia="ru-RU" w:bidi="ar-SA"/>
              </w:rPr>
            </w:pPr>
          </w:p>
        </w:tc>
        <w:tc>
          <w:tcPr>
            <w:tcW w:w="1134" w:type="dxa"/>
            <w:tcBorders>
              <w:top w:val="nil"/>
              <w:left w:val="nil"/>
              <w:bottom w:val="single" w:sz="4" w:space="0" w:color="auto"/>
              <w:right w:val="single" w:sz="4" w:space="0" w:color="auto"/>
            </w:tcBorders>
            <w:shd w:val="clear" w:color="auto" w:fill="C5E0B3" w:themeFill="accent6" w:themeFillTint="66"/>
            <w:vAlign w:val="center"/>
            <w:hideMark/>
          </w:tcPr>
          <w:p w14:paraId="3906234B" w14:textId="77777777" w:rsidR="00431C07" w:rsidRPr="00D84D3E" w:rsidRDefault="00431C07" w:rsidP="00FB0266">
            <w:pPr>
              <w:widowControl/>
              <w:suppressAutoHyphens w:val="0"/>
              <w:jc w:val="center"/>
              <w:rPr>
                <w:rFonts w:ascii="Times New Roman" w:eastAsia="Times New Roman" w:hAnsi="Times New Roman" w:cs="Times New Roman"/>
                <w:color w:val="000000"/>
                <w:kern w:val="0"/>
                <w:sz w:val="20"/>
                <w:szCs w:val="20"/>
                <w:lang w:eastAsia="ru-RU" w:bidi="ar-SA"/>
              </w:rPr>
            </w:pPr>
            <w:r w:rsidRPr="00D84D3E">
              <w:rPr>
                <w:rFonts w:ascii="Times New Roman" w:eastAsia="Times New Roman" w:hAnsi="Times New Roman" w:cs="Times New Roman"/>
                <w:color w:val="000000"/>
                <w:kern w:val="0"/>
                <w:sz w:val="20"/>
                <w:szCs w:val="20"/>
                <w:lang w:eastAsia="ru-RU" w:bidi="ar-SA"/>
              </w:rPr>
              <w:t>2025 год</w:t>
            </w:r>
          </w:p>
        </w:tc>
        <w:tc>
          <w:tcPr>
            <w:tcW w:w="1134" w:type="dxa"/>
            <w:tcBorders>
              <w:top w:val="nil"/>
              <w:left w:val="nil"/>
              <w:bottom w:val="single" w:sz="4" w:space="0" w:color="auto"/>
              <w:right w:val="single" w:sz="4" w:space="0" w:color="auto"/>
            </w:tcBorders>
            <w:shd w:val="clear" w:color="auto" w:fill="auto"/>
            <w:vAlign w:val="center"/>
            <w:hideMark/>
          </w:tcPr>
          <w:p w14:paraId="3B84C10C" w14:textId="77777777" w:rsidR="00431C07" w:rsidRPr="00D84D3E" w:rsidRDefault="00431C07" w:rsidP="00FB0266">
            <w:pPr>
              <w:widowControl/>
              <w:suppressAutoHyphens w:val="0"/>
              <w:jc w:val="center"/>
              <w:rPr>
                <w:rFonts w:ascii="Times New Roman" w:eastAsia="Times New Roman" w:hAnsi="Times New Roman" w:cs="Times New Roman"/>
                <w:color w:val="000000"/>
                <w:kern w:val="0"/>
                <w:sz w:val="20"/>
                <w:szCs w:val="20"/>
                <w:lang w:eastAsia="ru-RU" w:bidi="ar-SA"/>
              </w:rPr>
            </w:pPr>
            <w:r>
              <w:rPr>
                <w:rFonts w:ascii="Times New Roman" w:eastAsia="Times New Roman" w:hAnsi="Times New Roman" w:cs="Times New Roman"/>
                <w:color w:val="000000"/>
                <w:kern w:val="0"/>
                <w:sz w:val="20"/>
                <w:szCs w:val="20"/>
                <w:lang w:eastAsia="ru-RU" w:bidi="ar-SA"/>
              </w:rPr>
              <w:t>2026 год</w:t>
            </w:r>
          </w:p>
        </w:tc>
        <w:tc>
          <w:tcPr>
            <w:tcW w:w="1275" w:type="dxa"/>
            <w:tcBorders>
              <w:top w:val="nil"/>
              <w:left w:val="nil"/>
              <w:bottom w:val="single" w:sz="4" w:space="0" w:color="auto"/>
              <w:right w:val="single" w:sz="4" w:space="0" w:color="auto"/>
            </w:tcBorders>
            <w:shd w:val="clear" w:color="auto" w:fill="auto"/>
            <w:vAlign w:val="center"/>
            <w:hideMark/>
          </w:tcPr>
          <w:p w14:paraId="6EEECA2A" w14:textId="77777777" w:rsidR="00431C07" w:rsidRPr="00D84D3E" w:rsidRDefault="00431C07" w:rsidP="00FB0266">
            <w:pPr>
              <w:widowControl/>
              <w:suppressAutoHyphens w:val="0"/>
              <w:jc w:val="center"/>
              <w:rPr>
                <w:rFonts w:ascii="Times New Roman" w:eastAsia="Times New Roman" w:hAnsi="Times New Roman" w:cs="Times New Roman"/>
                <w:color w:val="000000"/>
                <w:kern w:val="0"/>
                <w:sz w:val="20"/>
                <w:szCs w:val="20"/>
                <w:lang w:eastAsia="ru-RU" w:bidi="ar-SA"/>
              </w:rPr>
            </w:pPr>
            <w:r>
              <w:rPr>
                <w:rFonts w:ascii="Times New Roman" w:eastAsia="Times New Roman" w:hAnsi="Times New Roman" w:cs="Times New Roman"/>
                <w:color w:val="000000"/>
                <w:kern w:val="0"/>
                <w:sz w:val="20"/>
                <w:szCs w:val="20"/>
                <w:lang w:eastAsia="ru-RU" w:bidi="ar-SA"/>
              </w:rPr>
              <w:t>2027 год</w:t>
            </w:r>
          </w:p>
        </w:tc>
        <w:tc>
          <w:tcPr>
            <w:tcW w:w="1559" w:type="dxa"/>
            <w:tcBorders>
              <w:top w:val="nil"/>
              <w:left w:val="nil"/>
              <w:bottom w:val="single" w:sz="4" w:space="0" w:color="auto"/>
              <w:right w:val="single" w:sz="4" w:space="0" w:color="auto"/>
            </w:tcBorders>
            <w:vAlign w:val="center"/>
          </w:tcPr>
          <w:p w14:paraId="59CEA12C" w14:textId="77777777" w:rsidR="00431C07" w:rsidRPr="00D84D3E" w:rsidRDefault="00431C07" w:rsidP="00FB0266">
            <w:pPr>
              <w:widowControl/>
              <w:suppressAutoHyphens w:val="0"/>
              <w:jc w:val="center"/>
              <w:rPr>
                <w:rFonts w:ascii="Times New Roman" w:eastAsia="Times New Roman" w:hAnsi="Times New Roman" w:cs="Times New Roman"/>
                <w:color w:val="000000"/>
                <w:kern w:val="0"/>
                <w:sz w:val="20"/>
                <w:szCs w:val="20"/>
                <w:lang w:eastAsia="ru-RU" w:bidi="ar-SA"/>
              </w:rPr>
            </w:pPr>
            <w:r w:rsidRPr="00D84D3E">
              <w:rPr>
                <w:rFonts w:ascii="Times New Roman" w:eastAsia="Times New Roman" w:hAnsi="Times New Roman" w:cs="Times New Roman"/>
                <w:color w:val="000000"/>
                <w:kern w:val="0"/>
                <w:sz w:val="20"/>
                <w:szCs w:val="20"/>
                <w:lang w:eastAsia="ru-RU" w:bidi="ar-SA"/>
              </w:rPr>
              <w:t>Итого</w:t>
            </w:r>
          </w:p>
        </w:tc>
      </w:tr>
      <w:tr w:rsidR="00805C86" w:rsidRPr="003B7DB8" w14:paraId="58A5A955" w14:textId="77777777" w:rsidTr="00805C86">
        <w:trPr>
          <w:trHeight w:val="390"/>
        </w:trPr>
        <w:tc>
          <w:tcPr>
            <w:tcW w:w="817" w:type="dxa"/>
            <w:vMerge w:val="restart"/>
            <w:tcBorders>
              <w:top w:val="nil"/>
              <w:left w:val="single" w:sz="4" w:space="0" w:color="auto"/>
              <w:right w:val="single" w:sz="4" w:space="0" w:color="auto"/>
            </w:tcBorders>
            <w:vAlign w:val="center"/>
            <w:hideMark/>
          </w:tcPr>
          <w:p w14:paraId="031BE654" w14:textId="77777777" w:rsidR="00805C86" w:rsidRPr="003B7DB8" w:rsidRDefault="00805C86" w:rsidP="006875B5">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1.4</w:t>
            </w:r>
            <w:r w:rsidRPr="003B7DB8">
              <w:rPr>
                <w:rFonts w:ascii="Times New Roman" w:eastAsia="Times New Roman" w:hAnsi="Times New Roman" w:cs="Times New Roman"/>
                <w:color w:val="000000"/>
                <w:kern w:val="0"/>
                <w:lang w:eastAsia="ru-RU" w:bidi="ar-SA"/>
              </w:rPr>
              <w:t>.</w:t>
            </w:r>
            <w:r>
              <w:rPr>
                <w:rFonts w:ascii="Times New Roman" w:eastAsia="Times New Roman" w:hAnsi="Times New Roman" w:cs="Times New Roman"/>
                <w:color w:val="000000"/>
                <w:kern w:val="0"/>
                <w:lang w:eastAsia="ru-RU" w:bidi="ar-SA"/>
              </w:rPr>
              <w:t>2</w:t>
            </w:r>
          </w:p>
        </w:tc>
        <w:tc>
          <w:tcPr>
            <w:tcW w:w="1873" w:type="dxa"/>
            <w:vMerge w:val="restart"/>
            <w:tcBorders>
              <w:top w:val="nil"/>
              <w:left w:val="single" w:sz="4" w:space="0" w:color="auto"/>
              <w:right w:val="single" w:sz="4" w:space="0" w:color="auto"/>
            </w:tcBorders>
            <w:vAlign w:val="center"/>
            <w:hideMark/>
          </w:tcPr>
          <w:p w14:paraId="605FD78A" w14:textId="77777777" w:rsidR="00805C86" w:rsidRPr="003B7DB8" w:rsidRDefault="00805C86"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val="restart"/>
            <w:tcBorders>
              <w:top w:val="nil"/>
              <w:left w:val="single" w:sz="4" w:space="0" w:color="auto"/>
              <w:right w:val="single" w:sz="4" w:space="0" w:color="auto"/>
            </w:tcBorders>
            <w:vAlign w:val="center"/>
            <w:hideMark/>
          </w:tcPr>
          <w:p w14:paraId="57DCBDB9" w14:textId="77777777" w:rsidR="00805C86" w:rsidRDefault="00805C86" w:rsidP="00FB0266">
            <w:pPr>
              <w:widowControl/>
              <w:suppressAutoHyphens w:val="0"/>
              <w:rPr>
                <w:rFonts w:ascii="Times New Roman" w:eastAsia="Times New Roman" w:hAnsi="Times New Roman" w:cs="Times New Roman"/>
                <w:color w:val="000000"/>
                <w:kern w:val="0"/>
                <w:lang w:eastAsia="ru-RU" w:bidi="ar-SA"/>
              </w:rPr>
            </w:pPr>
          </w:p>
          <w:p w14:paraId="4A6744F6" w14:textId="77777777" w:rsidR="00805C86" w:rsidRDefault="00805C86" w:rsidP="00FB0266">
            <w:pPr>
              <w:widowControl/>
              <w:suppressAutoHyphens w:val="0"/>
              <w:rPr>
                <w:rFonts w:ascii="Times New Roman" w:eastAsia="Times New Roman" w:hAnsi="Times New Roman" w:cs="Times New Roman"/>
                <w:color w:val="000000"/>
                <w:kern w:val="0"/>
                <w:lang w:eastAsia="ru-RU" w:bidi="ar-SA"/>
              </w:rPr>
            </w:pPr>
          </w:p>
          <w:p w14:paraId="76CD7AA3" w14:textId="77777777" w:rsidR="00805C86" w:rsidRDefault="00805C86" w:rsidP="00FB0266">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 xml:space="preserve">Страхование автомобиля </w:t>
            </w:r>
            <w:proofErr w:type="spellStart"/>
            <w:r>
              <w:rPr>
                <w:rFonts w:ascii="Times New Roman" w:eastAsia="Times New Roman" w:hAnsi="Times New Roman" w:cs="Times New Roman"/>
                <w:color w:val="000000"/>
                <w:kern w:val="0"/>
                <w:lang w:eastAsia="ru-RU" w:bidi="ar-SA"/>
              </w:rPr>
              <w:t>ГАЗель</w:t>
            </w:r>
            <w:proofErr w:type="spellEnd"/>
          </w:p>
          <w:p w14:paraId="43E6C749" w14:textId="77777777" w:rsidR="00805C86" w:rsidRDefault="00805C86" w:rsidP="00FB0266">
            <w:pPr>
              <w:widowControl/>
              <w:suppressAutoHyphens w:val="0"/>
              <w:rPr>
                <w:rFonts w:ascii="Times New Roman" w:eastAsia="Times New Roman" w:hAnsi="Times New Roman" w:cs="Times New Roman"/>
                <w:color w:val="000000"/>
                <w:kern w:val="0"/>
                <w:lang w:eastAsia="ru-RU" w:bidi="ar-SA"/>
              </w:rPr>
            </w:pPr>
          </w:p>
          <w:p w14:paraId="07780FF8" w14:textId="77777777" w:rsidR="00805C86" w:rsidRDefault="00805C86" w:rsidP="00FB0266">
            <w:pPr>
              <w:widowControl/>
              <w:suppressAutoHyphens w:val="0"/>
              <w:rPr>
                <w:rFonts w:ascii="Times New Roman" w:eastAsia="Times New Roman" w:hAnsi="Times New Roman" w:cs="Times New Roman"/>
                <w:color w:val="000000"/>
                <w:kern w:val="0"/>
                <w:lang w:eastAsia="ru-RU" w:bidi="ar-SA"/>
              </w:rPr>
            </w:pPr>
          </w:p>
          <w:p w14:paraId="24094568" w14:textId="77777777" w:rsidR="00805C86" w:rsidRDefault="00805C86" w:rsidP="00FB0266">
            <w:pPr>
              <w:widowControl/>
              <w:suppressAutoHyphens w:val="0"/>
              <w:rPr>
                <w:rFonts w:ascii="Times New Roman" w:eastAsia="Times New Roman" w:hAnsi="Times New Roman" w:cs="Times New Roman"/>
                <w:color w:val="000000"/>
                <w:kern w:val="0"/>
                <w:lang w:eastAsia="ru-RU" w:bidi="ar-SA"/>
              </w:rPr>
            </w:pPr>
          </w:p>
          <w:p w14:paraId="12B875FC" w14:textId="77777777" w:rsidR="00805C86" w:rsidRDefault="00805C86" w:rsidP="00FB0266">
            <w:pPr>
              <w:widowControl/>
              <w:suppressAutoHyphens w:val="0"/>
              <w:rPr>
                <w:rFonts w:ascii="Times New Roman" w:eastAsia="Times New Roman" w:hAnsi="Times New Roman" w:cs="Times New Roman"/>
                <w:color w:val="000000"/>
                <w:kern w:val="0"/>
                <w:lang w:eastAsia="ru-RU" w:bidi="ar-SA"/>
              </w:rPr>
            </w:pPr>
          </w:p>
          <w:p w14:paraId="4992F7CC" w14:textId="77777777" w:rsidR="00805C86" w:rsidRDefault="00805C86" w:rsidP="00FB0266">
            <w:pPr>
              <w:widowControl/>
              <w:suppressAutoHyphens w:val="0"/>
              <w:rPr>
                <w:rFonts w:ascii="Times New Roman" w:eastAsia="Times New Roman" w:hAnsi="Times New Roman" w:cs="Times New Roman"/>
                <w:color w:val="000000"/>
                <w:kern w:val="0"/>
                <w:lang w:eastAsia="ru-RU" w:bidi="ar-SA"/>
              </w:rPr>
            </w:pPr>
          </w:p>
          <w:p w14:paraId="2639303E" w14:textId="77777777" w:rsidR="00805C86" w:rsidRPr="003B7DB8" w:rsidRDefault="00805C86"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7AFC79E9" w14:textId="77777777" w:rsidR="00805C86" w:rsidRPr="003B7DB8" w:rsidRDefault="00805C86"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Всего</w:t>
            </w:r>
          </w:p>
        </w:tc>
        <w:tc>
          <w:tcPr>
            <w:tcW w:w="1134" w:type="dxa"/>
            <w:tcBorders>
              <w:top w:val="nil"/>
              <w:left w:val="nil"/>
              <w:bottom w:val="single" w:sz="4" w:space="0" w:color="auto"/>
              <w:right w:val="single" w:sz="4" w:space="0" w:color="auto"/>
            </w:tcBorders>
            <w:shd w:val="clear" w:color="auto" w:fill="C5E0B3" w:themeFill="accent6" w:themeFillTint="66"/>
            <w:hideMark/>
          </w:tcPr>
          <w:p w14:paraId="42DDD31C" w14:textId="77777777" w:rsidR="00805C86" w:rsidRPr="00805C86" w:rsidRDefault="001E0FE5"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18 100</w:t>
            </w:r>
            <w:r w:rsidRPr="005216D7">
              <w:rPr>
                <w:rFonts w:ascii="Times New Roman" w:hAnsi="Times New Roman" w:cs="Times New Roman"/>
                <w:color w:val="000000"/>
                <w:sz w:val="16"/>
                <w:szCs w:val="16"/>
              </w:rPr>
              <w:t>,00</w:t>
            </w:r>
          </w:p>
        </w:tc>
        <w:tc>
          <w:tcPr>
            <w:tcW w:w="1134" w:type="dxa"/>
            <w:tcBorders>
              <w:top w:val="nil"/>
              <w:left w:val="nil"/>
              <w:bottom w:val="single" w:sz="4" w:space="0" w:color="auto"/>
              <w:right w:val="single" w:sz="4" w:space="0" w:color="auto"/>
            </w:tcBorders>
            <w:shd w:val="clear" w:color="auto" w:fill="auto"/>
            <w:hideMark/>
          </w:tcPr>
          <w:p w14:paraId="52F8AF90" w14:textId="77777777" w:rsidR="00805C86" w:rsidRPr="00805C86" w:rsidRDefault="00805C86"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auto" w:fill="auto"/>
            <w:hideMark/>
          </w:tcPr>
          <w:p w14:paraId="297411B6" w14:textId="77777777" w:rsidR="00805C86" w:rsidRPr="00805C86" w:rsidRDefault="00805C86"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tcPr>
          <w:p w14:paraId="64D84A42" w14:textId="77777777" w:rsidR="00805C86" w:rsidRPr="00805C86" w:rsidRDefault="001E0FE5"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18 100</w:t>
            </w:r>
            <w:r w:rsidRPr="005216D7">
              <w:rPr>
                <w:rFonts w:ascii="Times New Roman" w:hAnsi="Times New Roman" w:cs="Times New Roman"/>
                <w:color w:val="000000"/>
                <w:sz w:val="16"/>
                <w:szCs w:val="16"/>
              </w:rPr>
              <w:t>,00</w:t>
            </w:r>
          </w:p>
        </w:tc>
      </w:tr>
      <w:tr w:rsidR="00805C86" w:rsidRPr="003B7DB8" w14:paraId="5BA6E61A" w14:textId="77777777" w:rsidTr="00805C86">
        <w:trPr>
          <w:trHeight w:val="510"/>
        </w:trPr>
        <w:tc>
          <w:tcPr>
            <w:tcW w:w="817" w:type="dxa"/>
            <w:vMerge/>
            <w:tcBorders>
              <w:left w:val="single" w:sz="4" w:space="0" w:color="auto"/>
              <w:right w:val="single" w:sz="4" w:space="0" w:color="auto"/>
            </w:tcBorders>
            <w:vAlign w:val="center"/>
            <w:hideMark/>
          </w:tcPr>
          <w:p w14:paraId="665DF62C" w14:textId="77777777" w:rsidR="00805C86" w:rsidRDefault="00805C86"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3DB9DD16" w14:textId="77777777" w:rsidR="00805C86" w:rsidRPr="003B7DB8" w:rsidRDefault="00805C86"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right w:val="single" w:sz="4" w:space="0" w:color="auto"/>
            </w:tcBorders>
            <w:vAlign w:val="center"/>
            <w:hideMark/>
          </w:tcPr>
          <w:p w14:paraId="1E636C70" w14:textId="77777777" w:rsidR="00805C86" w:rsidRDefault="00805C86"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6743B730" w14:textId="77777777" w:rsidR="00805C86" w:rsidRPr="003B7DB8" w:rsidRDefault="00805C86"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Федеральный бюджет</w:t>
            </w:r>
          </w:p>
        </w:tc>
        <w:tc>
          <w:tcPr>
            <w:tcW w:w="1134" w:type="dxa"/>
            <w:tcBorders>
              <w:top w:val="single" w:sz="4" w:space="0" w:color="auto"/>
              <w:left w:val="nil"/>
              <w:bottom w:val="single" w:sz="4" w:space="0" w:color="auto"/>
              <w:right w:val="single" w:sz="4" w:space="0" w:color="auto"/>
            </w:tcBorders>
            <w:shd w:val="clear" w:color="auto" w:fill="C5E0B3" w:themeFill="accent6" w:themeFillTint="66"/>
            <w:hideMark/>
          </w:tcPr>
          <w:p w14:paraId="2BD7969D" w14:textId="77777777" w:rsidR="00805C86" w:rsidRPr="00805C86" w:rsidRDefault="00805C86"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auto"/>
            <w:hideMark/>
          </w:tcPr>
          <w:p w14:paraId="08B9C747" w14:textId="77777777" w:rsidR="00805C86" w:rsidRPr="00805C86" w:rsidRDefault="00805C86"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5A1E91C9" w14:textId="77777777" w:rsidR="00805C86" w:rsidRPr="00805C86" w:rsidRDefault="00805C86"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559" w:type="dxa"/>
            <w:tcBorders>
              <w:top w:val="single" w:sz="4" w:space="0" w:color="auto"/>
              <w:left w:val="nil"/>
              <w:bottom w:val="single" w:sz="4" w:space="0" w:color="auto"/>
              <w:right w:val="single" w:sz="4" w:space="0" w:color="auto"/>
            </w:tcBorders>
          </w:tcPr>
          <w:p w14:paraId="61CB9F30" w14:textId="77777777" w:rsidR="00805C86" w:rsidRPr="00805C86" w:rsidRDefault="00805C86"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r>
      <w:tr w:rsidR="00805C86" w:rsidRPr="003B7DB8" w14:paraId="65603486" w14:textId="77777777" w:rsidTr="00805C86">
        <w:trPr>
          <w:trHeight w:val="540"/>
        </w:trPr>
        <w:tc>
          <w:tcPr>
            <w:tcW w:w="817" w:type="dxa"/>
            <w:vMerge/>
            <w:tcBorders>
              <w:left w:val="single" w:sz="4" w:space="0" w:color="auto"/>
              <w:right w:val="single" w:sz="4" w:space="0" w:color="auto"/>
            </w:tcBorders>
            <w:vAlign w:val="center"/>
            <w:hideMark/>
          </w:tcPr>
          <w:p w14:paraId="2CD66257" w14:textId="77777777" w:rsidR="00805C86" w:rsidRDefault="00805C86"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378776DA" w14:textId="77777777" w:rsidR="00805C86" w:rsidRPr="003B7DB8" w:rsidRDefault="00805C86"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right w:val="single" w:sz="4" w:space="0" w:color="auto"/>
            </w:tcBorders>
            <w:vAlign w:val="center"/>
            <w:hideMark/>
          </w:tcPr>
          <w:p w14:paraId="62E75B77" w14:textId="77777777" w:rsidR="00805C86" w:rsidRDefault="00805C86"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60ACCF00" w14:textId="77777777" w:rsidR="00805C86" w:rsidRPr="003B7DB8" w:rsidRDefault="00805C86"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Областной бюджет</w:t>
            </w:r>
          </w:p>
        </w:tc>
        <w:tc>
          <w:tcPr>
            <w:tcW w:w="1134" w:type="dxa"/>
            <w:tcBorders>
              <w:top w:val="single" w:sz="4" w:space="0" w:color="auto"/>
              <w:left w:val="nil"/>
              <w:bottom w:val="single" w:sz="4" w:space="0" w:color="auto"/>
              <w:right w:val="single" w:sz="4" w:space="0" w:color="auto"/>
            </w:tcBorders>
            <w:shd w:val="clear" w:color="auto" w:fill="C5E0B3" w:themeFill="accent6" w:themeFillTint="66"/>
            <w:hideMark/>
          </w:tcPr>
          <w:p w14:paraId="608E2CFB" w14:textId="77777777" w:rsidR="00805C86" w:rsidRPr="00805C86" w:rsidRDefault="00805C86"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auto"/>
            <w:hideMark/>
          </w:tcPr>
          <w:p w14:paraId="49608E4C" w14:textId="77777777" w:rsidR="00805C86" w:rsidRPr="00805C86" w:rsidRDefault="00805C86"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183FCFC8" w14:textId="77777777" w:rsidR="00805C86" w:rsidRPr="00805C86" w:rsidRDefault="00805C86"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559" w:type="dxa"/>
            <w:tcBorders>
              <w:top w:val="single" w:sz="4" w:space="0" w:color="auto"/>
              <w:left w:val="nil"/>
              <w:bottom w:val="single" w:sz="4" w:space="0" w:color="auto"/>
              <w:right w:val="single" w:sz="4" w:space="0" w:color="auto"/>
            </w:tcBorders>
          </w:tcPr>
          <w:p w14:paraId="6312DAC9" w14:textId="77777777" w:rsidR="00805C86" w:rsidRPr="00805C86" w:rsidRDefault="00805C86"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r>
      <w:tr w:rsidR="00805C86" w:rsidRPr="003B7DB8" w14:paraId="51BBEB6D" w14:textId="77777777" w:rsidTr="00805C86">
        <w:trPr>
          <w:trHeight w:val="525"/>
        </w:trPr>
        <w:tc>
          <w:tcPr>
            <w:tcW w:w="817" w:type="dxa"/>
            <w:vMerge/>
            <w:tcBorders>
              <w:left w:val="single" w:sz="4" w:space="0" w:color="auto"/>
              <w:right w:val="single" w:sz="4" w:space="0" w:color="auto"/>
            </w:tcBorders>
            <w:vAlign w:val="center"/>
            <w:hideMark/>
          </w:tcPr>
          <w:p w14:paraId="36CBDAE9" w14:textId="77777777" w:rsidR="00805C86" w:rsidRDefault="00805C86"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4599FB81" w14:textId="77777777" w:rsidR="00805C86" w:rsidRPr="003B7DB8" w:rsidRDefault="00805C86"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right w:val="single" w:sz="4" w:space="0" w:color="auto"/>
            </w:tcBorders>
            <w:vAlign w:val="center"/>
            <w:hideMark/>
          </w:tcPr>
          <w:p w14:paraId="3F525C0E" w14:textId="77777777" w:rsidR="00805C86" w:rsidRDefault="00805C86"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55A256E8" w14:textId="77777777" w:rsidR="00805C86" w:rsidRPr="003B7DB8" w:rsidRDefault="00805C86"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Местный бюджет</w:t>
            </w:r>
          </w:p>
        </w:tc>
        <w:tc>
          <w:tcPr>
            <w:tcW w:w="1134" w:type="dxa"/>
            <w:tcBorders>
              <w:top w:val="single" w:sz="4" w:space="0" w:color="auto"/>
              <w:left w:val="nil"/>
              <w:bottom w:val="single" w:sz="4" w:space="0" w:color="auto"/>
              <w:right w:val="single" w:sz="4" w:space="0" w:color="auto"/>
            </w:tcBorders>
            <w:shd w:val="clear" w:color="auto" w:fill="C5E0B3" w:themeFill="accent6" w:themeFillTint="66"/>
            <w:hideMark/>
          </w:tcPr>
          <w:p w14:paraId="4FECE99B" w14:textId="77777777" w:rsidR="00805C86" w:rsidRPr="00805C86" w:rsidRDefault="001E0FE5"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18 100</w:t>
            </w:r>
            <w:r w:rsidRPr="005216D7">
              <w:rPr>
                <w:rFonts w:ascii="Times New Roman" w:hAnsi="Times New Roman" w:cs="Times New Roman"/>
                <w:color w:val="000000"/>
                <w:sz w:val="16"/>
                <w:szCs w:val="16"/>
              </w:rPr>
              <w:t>,00</w:t>
            </w:r>
          </w:p>
        </w:tc>
        <w:tc>
          <w:tcPr>
            <w:tcW w:w="1134" w:type="dxa"/>
            <w:tcBorders>
              <w:top w:val="single" w:sz="4" w:space="0" w:color="auto"/>
              <w:left w:val="nil"/>
              <w:bottom w:val="single" w:sz="4" w:space="0" w:color="auto"/>
              <w:right w:val="single" w:sz="4" w:space="0" w:color="auto"/>
            </w:tcBorders>
            <w:shd w:val="clear" w:color="auto" w:fill="auto"/>
            <w:hideMark/>
          </w:tcPr>
          <w:p w14:paraId="4ECACBA8" w14:textId="77777777" w:rsidR="00805C86" w:rsidRPr="00805C86" w:rsidRDefault="00805C86"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54F3B888" w14:textId="77777777" w:rsidR="00805C86" w:rsidRPr="00805C86" w:rsidRDefault="00805C86"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559" w:type="dxa"/>
            <w:tcBorders>
              <w:top w:val="single" w:sz="4" w:space="0" w:color="auto"/>
              <w:left w:val="nil"/>
              <w:bottom w:val="single" w:sz="4" w:space="0" w:color="auto"/>
              <w:right w:val="single" w:sz="4" w:space="0" w:color="auto"/>
            </w:tcBorders>
          </w:tcPr>
          <w:p w14:paraId="24FB24B5" w14:textId="77777777" w:rsidR="00805C86" w:rsidRPr="00805C86" w:rsidRDefault="001E0FE5"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18 100</w:t>
            </w:r>
            <w:r w:rsidRPr="005216D7">
              <w:rPr>
                <w:rFonts w:ascii="Times New Roman" w:hAnsi="Times New Roman" w:cs="Times New Roman"/>
                <w:color w:val="000000"/>
                <w:sz w:val="16"/>
                <w:szCs w:val="16"/>
              </w:rPr>
              <w:t>,00</w:t>
            </w:r>
          </w:p>
        </w:tc>
      </w:tr>
      <w:tr w:rsidR="00805C86" w:rsidRPr="003B7DB8" w14:paraId="07576BBB" w14:textId="77777777" w:rsidTr="00805C86">
        <w:trPr>
          <w:trHeight w:val="480"/>
        </w:trPr>
        <w:tc>
          <w:tcPr>
            <w:tcW w:w="817" w:type="dxa"/>
            <w:vMerge/>
            <w:tcBorders>
              <w:left w:val="single" w:sz="4" w:space="0" w:color="auto"/>
              <w:bottom w:val="single" w:sz="4" w:space="0" w:color="auto"/>
              <w:right w:val="single" w:sz="4" w:space="0" w:color="auto"/>
            </w:tcBorders>
            <w:vAlign w:val="center"/>
            <w:hideMark/>
          </w:tcPr>
          <w:p w14:paraId="31438CDD" w14:textId="77777777" w:rsidR="00805C86" w:rsidRDefault="00805C86"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bottom w:val="single" w:sz="4" w:space="0" w:color="auto"/>
              <w:right w:val="single" w:sz="4" w:space="0" w:color="auto"/>
            </w:tcBorders>
            <w:vAlign w:val="center"/>
            <w:hideMark/>
          </w:tcPr>
          <w:p w14:paraId="077FD314" w14:textId="77777777" w:rsidR="00805C86" w:rsidRPr="003B7DB8" w:rsidRDefault="00805C86"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bottom w:val="single" w:sz="4" w:space="0" w:color="auto"/>
              <w:right w:val="single" w:sz="4" w:space="0" w:color="auto"/>
            </w:tcBorders>
            <w:vAlign w:val="center"/>
            <w:hideMark/>
          </w:tcPr>
          <w:p w14:paraId="4DD1631B" w14:textId="77777777" w:rsidR="00805C86" w:rsidRDefault="00805C86"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74D3EF87" w14:textId="77777777" w:rsidR="00805C86" w:rsidRPr="003B7DB8" w:rsidRDefault="00805C86"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Иные источники</w:t>
            </w:r>
          </w:p>
        </w:tc>
        <w:tc>
          <w:tcPr>
            <w:tcW w:w="1134" w:type="dxa"/>
            <w:tcBorders>
              <w:top w:val="single" w:sz="4" w:space="0" w:color="auto"/>
              <w:left w:val="nil"/>
              <w:bottom w:val="single" w:sz="4" w:space="0" w:color="auto"/>
              <w:right w:val="single" w:sz="4" w:space="0" w:color="auto"/>
            </w:tcBorders>
            <w:shd w:val="clear" w:color="auto" w:fill="C5E0B3" w:themeFill="accent6" w:themeFillTint="66"/>
            <w:hideMark/>
          </w:tcPr>
          <w:p w14:paraId="0198FD64" w14:textId="77777777" w:rsidR="00805C86" w:rsidRPr="00805C86" w:rsidRDefault="00805C86"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auto"/>
            <w:hideMark/>
          </w:tcPr>
          <w:p w14:paraId="653D95CE" w14:textId="77777777" w:rsidR="00805C86" w:rsidRPr="00805C86" w:rsidRDefault="00805C86"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06A8EDB0" w14:textId="77777777" w:rsidR="00805C86" w:rsidRPr="00805C86" w:rsidRDefault="00805C86"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559" w:type="dxa"/>
            <w:tcBorders>
              <w:top w:val="single" w:sz="4" w:space="0" w:color="auto"/>
              <w:left w:val="nil"/>
              <w:bottom w:val="single" w:sz="4" w:space="0" w:color="auto"/>
              <w:right w:val="single" w:sz="4" w:space="0" w:color="auto"/>
            </w:tcBorders>
          </w:tcPr>
          <w:p w14:paraId="19B31C75" w14:textId="77777777" w:rsidR="00805C86" w:rsidRPr="00805C86" w:rsidRDefault="00805C86"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r>
      <w:tr w:rsidR="00805C86" w:rsidRPr="003B7DB8" w14:paraId="27A12DF1" w14:textId="77777777" w:rsidTr="00805C86">
        <w:trPr>
          <w:trHeight w:val="459"/>
        </w:trPr>
        <w:tc>
          <w:tcPr>
            <w:tcW w:w="817" w:type="dxa"/>
            <w:vMerge w:val="restart"/>
            <w:tcBorders>
              <w:top w:val="nil"/>
              <w:left w:val="single" w:sz="4" w:space="0" w:color="auto"/>
              <w:right w:val="single" w:sz="4" w:space="0" w:color="auto"/>
            </w:tcBorders>
            <w:vAlign w:val="center"/>
            <w:hideMark/>
          </w:tcPr>
          <w:p w14:paraId="3FCC9364" w14:textId="77777777" w:rsidR="00805C86" w:rsidRPr="003B7DB8" w:rsidRDefault="00805C86" w:rsidP="006875B5">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1.4</w:t>
            </w:r>
            <w:r w:rsidRPr="003B7DB8">
              <w:rPr>
                <w:rFonts w:ascii="Times New Roman" w:eastAsia="Times New Roman" w:hAnsi="Times New Roman" w:cs="Times New Roman"/>
                <w:color w:val="000000"/>
                <w:kern w:val="0"/>
                <w:lang w:eastAsia="ru-RU" w:bidi="ar-SA"/>
              </w:rPr>
              <w:t>.</w:t>
            </w:r>
            <w:r>
              <w:rPr>
                <w:rFonts w:ascii="Times New Roman" w:eastAsia="Times New Roman" w:hAnsi="Times New Roman" w:cs="Times New Roman"/>
                <w:color w:val="000000"/>
                <w:kern w:val="0"/>
                <w:lang w:eastAsia="ru-RU" w:bidi="ar-SA"/>
              </w:rPr>
              <w:t>3</w:t>
            </w:r>
          </w:p>
        </w:tc>
        <w:tc>
          <w:tcPr>
            <w:tcW w:w="1873" w:type="dxa"/>
            <w:vMerge w:val="restart"/>
            <w:tcBorders>
              <w:top w:val="nil"/>
              <w:left w:val="single" w:sz="4" w:space="0" w:color="auto"/>
              <w:right w:val="single" w:sz="4" w:space="0" w:color="auto"/>
            </w:tcBorders>
            <w:vAlign w:val="center"/>
            <w:hideMark/>
          </w:tcPr>
          <w:p w14:paraId="263F2E7C" w14:textId="77777777" w:rsidR="00805C86" w:rsidRPr="003B7DB8" w:rsidRDefault="00805C86"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val="restart"/>
            <w:tcBorders>
              <w:top w:val="nil"/>
              <w:left w:val="single" w:sz="4" w:space="0" w:color="auto"/>
              <w:right w:val="single" w:sz="4" w:space="0" w:color="auto"/>
            </w:tcBorders>
            <w:vAlign w:val="center"/>
            <w:hideMark/>
          </w:tcPr>
          <w:p w14:paraId="60E705A4" w14:textId="77777777" w:rsidR="00805C86" w:rsidRDefault="00805C86" w:rsidP="00FB0266">
            <w:pPr>
              <w:widowControl/>
              <w:suppressAutoHyphens w:val="0"/>
              <w:rPr>
                <w:rFonts w:ascii="Times New Roman" w:eastAsia="Times New Roman" w:hAnsi="Times New Roman" w:cs="Times New Roman"/>
                <w:color w:val="000000"/>
                <w:kern w:val="0"/>
                <w:lang w:eastAsia="ru-RU" w:bidi="ar-SA"/>
              </w:rPr>
            </w:pPr>
          </w:p>
          <w:p w14:paraId="19D04011" w14:textId="77777777" w:rsidR="00805C86" w:rsidRDefault="00805C86" w:rsidP="00FB0266">
            <w:pPr>
              <w:widowControl/>
              <w:suppressAutoHyphens w:val="0"/>
              <w:rPr>
                <w:rFonts w:ascii="Times New Roman" w:eastAsia="Times New Roman" w:hAnsi="Times New Roman" w:cs="Times New Roman"/>
                <w:color w:val="000000"/>
                <w:kern w:val="0"/>
                <w:lang w:eastAsia="ru-RU" w:bidi="ar-SA"/>
              </w:rPr>
            </w:pPr>
          </w:p>
          <w:p w14:paraId="65369DB2" w14:textId="77777777" w:rsidR="00805C86" w:rsidRDefault="00805C86" w:rsidP="00FB0266">
            <w:pPr>
              <w:widowControl/>
              <w:suppressAutoHyphens w:val="0"/>
              <w:rPr>
                <w:rFonts w:ascii="Times New Roman" w:eastAsia="Times New Roman" w:hAnsi="Times New Roman" w:cs="Times New Roman"/>
                <w:color w:val="000000"/>
                <w:kern w:val="0"/>
                <w:lang w:eastAsia="ru-RU" w:bidi="ar-SA"/>
              </w:rPr>
            </w:pPr>
          </w:p>
          <w:p w14:paraId="7B4CA77A" w14:textId="77777777" w:rsidR="00805C86" w:rsidRDefault="00805C86" w:rsidP="00FB0266">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Транспортный налог (</w:t>
            </w:r>
            <w:proofErr w:type="spellStart"/>
            <w:r>
              <w:rPr>
                <w:rFonts w:ascii="Times New Roman" w:eastAsia="Times New Roman" w:hAnsi="Times New Roman" w:cs="Times New Roman"/>
                <w:color w:val="000000"/>
                <w:kern w:val="0"/>
                <w:lang w:eastAsia="ru-RU" w:bidi="ar-SA"/>
              </w:rPr>
              <w:t>ГАЗель</w:t>
            </w:r>
            <w:proofErr w:type="spellEnd"/>
            <w:r>
              <w:rPr>
                <w:rFonts w:ascii="Times New Roman" w:eastAsia="Times New Roman" w:hAnsi="Times New Roman" w:cs="Times New Roman"/>
                <w:color w:val="000000"/>
                <w:kern w:val="0"/>
                <w:lang w:eastAsia="ru-RU" w:bidi="ar-SA"/>
              </w:rPr>
              <w:t>)</w:t>
            </w:r>
          </w:p>
          <w:p w14:paraId="46C1F027" w14:textId="77777777" w:rsidR="00805C86" w:rsidRDefault="00805C86" w:rsidP="00FB0266">
            <w:pPr>
              <w:widowControl/>
              <w:suppressAutoHyphens w:val="0"/>
              <w:rPr>
                <w:rFonts w:ascii="Times New Roman" w:eastAsia="Times New Roman" w:hAnsi="Times New Roman" w:cs="Times New Roman"/>
                <w:color w:val="000000"/>
                <w:kern w:val="0"/>
                <w:lang w:eastAsia="ru-RU" w:bidi="ar-SA"/>
              </w:rPr>
            </w:pPr>
          </w:p>
          <w:p w14:paraId="1926D353" w14:textId="77777777" w:rsidR="00805C86" w:rsidRDefault="00805C86" w:rsidP="00FB0266">
            <w:pPr>
              <w:widowControl/>
              <w:suppressAutoHyphens w:val="0"/>
              <w:rPr>
                <w:rFonts w:ascii="Times New Roman" w:eastAsia="Times New Roman" w:hAnsi="Times New Roman" w:cs="Times New Roman"/>
                <w:color w:val="000000"/>
                <w:kern w:val="0"/>
                <w:lang w:eastAsia="ru-RU" w:bidi="ar-SA"/>
              </w:rPr>
            </w:pPr>
          </w:p>
          <w:p w14:paraId="0185D1C0" w14:textId="77777777" w:rsidR="00805C86" w:rsidRDefault="00805C86" w:rsidP="00FB0266">
            <w:pPr>
              <w:widowControl/>
              <w:suppressAutoHyphens w:val="0"/>
              <w:rPr>
                <w:rFonts w:ascii="Times New Roman" w:eastAsia="Times New Roman" w:hAnsi="Times New Roman" w:cs="Times New Roman"/>
                <w:color w:val="000000"/>
                <w:kern w:val="0"/>
                <w:lang w:eastAsia="ru-RU" w:bidi="ar-SA"/>
              </w:rPr>
            </w:pPr>
          </w:p>
          <w:p w14:paraId="05CC67E1" w14:textId="77777777" w:rsidR="00805C86" w:rsidRDefault="00805C86" w:rsidP="00FB0266">
            <w:pPr>
              <w:widowControl/>
              <w:suppressAutoHyphens w:val="0"/>
              <w:rPr>
                <w:rFonts w:ascii="Times New Roman" w:eastAsia="Times New Roman" w:hAnsi="Times New Roman" w:cs="Times New Roman"/>
                <w:color w:val="000000"/>
                <w:kern w:val="0"/>
                <w:lang w:eastAsia="ru-RU" w:bidi="ar-SA"/>
              </w:rPr>
            </w:pPr>
          </w:p>
          <w:p w14:paraId="0DB9CDE7" w14:textId="77777777" w:rsidR="00805C86" w:rsidRPr="003B7DB8" w:rsidRDefault="00805C86"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2C1CC781" w14:textId="77777777" w:rsidR="00805C86" w:rsidRPr="003B7DB8" w:rsidRDefault="00805C86"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Всего</w:t>
            </w:r>
          </w:p>
        </w:tc>
        <w:tc>
          <w:tcPr>
            <w:tcW w:w="1134" w:type="dxa"/>
            <w:tcBorders>
              <w:top w:val="nil"/>
              <w:left w:val="nil"/>
              <w:bottom w:val="single" w:sz="4" w:space="0" w:color="auto"/>
              <w:right w:val="single" w:sz="4" w:space="0" w:color="auto"/>
            </w:tcBorders>
            <w:shd w:val="clear" w:color="auto" w:fill="C5E0B3" w:themeFill="accent6" w:themeFillTint="66"/>
            <w:hideMark/>
          </w:tcPr>
          <w:p w14:paraId="671E7D5A" w14:textId="77777777" w:rsidR="00805C86" w:rsidRPr="00805C86" w:rsidRDefault="001E0FE5"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9 400</w:t>
            </w:r>
            <w:r w:rsidRPr="005216D7">
              <w:rPr>
                <w:rFonts w:ascii="Times New Roman" w:hAnsi="Times New Roman" w:cs="Times New Roman"/>
                <w:color w:val="000000"/>
                <w:sz w:val="16"/>
                <w:szCs w:val="16"/>
              </w:rPr>
              <w:t>,00</w:t>
            </w:r>
          </w:p>
        </w:tc>
        <w:tc>
          <w:tcPr>
            <w:tcW w:w="1134" w:type="dxa"/>
            <w:tcBorders>
              <w:top w:val="nil"/>
              <w:left w:val="nil"/>
              <w:bottom w:val="single" w:sz="4" w:space="0" w:color="auto"/>
              <w:right w:val="single" w:sz="4" w:space="0" w:color="auto"/>
            </w:tcBorders>
            <w:shd w:val="clear" w:color="auto" w:fill="auto"/>
            <w:hideMark/>
          </w:tcPr>
          <w:p w14:paraId="17BBE1C8" w14:textId="77777777" w:rsidR="00805C86" w:rsidRPr="00805C86" w:rsidRDefault="00805C86"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auto" w:fill="auto"/>
            <w:hideMark/>
          </w:tcPr>
          <w:p w14:paraId="1DD16158" w14:textId="77777777" w:rsidR="00805C86" w:rsidRPr="00805C86" w:rsidRDefault="00805C86"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tcPr>
          <w:p w14:paraId="04901C7A" w14:textId="77777777" w:rsidR="00805C86" w:rsidRPr="00805C86" w:rsidRDefault="001E0FE5"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9 400</w:t>
            </w:r>
            <w:r w:rsidRPr="005216D7">
              <w:rPr>
                <w:rFonts w:ascii="Times New Roman" w:hAnsi="Times New Roman" w:cs="Times New Roman"/>
                <w:color w:val="000000"/>
                <w:sz w:val="16"/>
                <w:szCs w:val="16"/>
              </w:rPr>
              <w:t>,00</w:t>
            </w:r>
          </w:p>
        </w:tc>
      </w:tr>
      <w:tr w:rsidR="00805C86" w:rsidRPr="003B7DB8" w14:paraId="7C038CE6" w14:textId="77777777" w:rsidTr="00805C86">
        <w:trPr>
          <w:trHeight w:val="495"/>
        </w:trPr>
        <w:tc>
          <w:tcPr>
            <w:tcW w:w="817" w:type="dxa"/>
            <w:vMerge/>
            <w:tcBorders>
              <w:left w:val="single" w:sz="4" w:space="0" w:color="auto"/>
              <w:right w:val="single" w:sz="4" w:space="0" w:color="auto"/>
            </w:tcBorders>
            <w:vAlign w:val="center"/>
            <w:hideMark/>
          </w:tcPr>
          <w:p w14:paraId="6D6C442D" w14:textId="77777777" w:rsidR="00805C86" w:rsidRDefault="00805C86"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6D805314" w14:textId="77777777" w:rsidR="00805C86" w:rsidRPr="003B7DB8" w:rsidRDefault="00805C86"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right w:val="single" w:sz="4" w:space="0" w:color="auto"/>
            </w:tcBorders>
            <w:vAlign w:val="center"/>
            <w:hideMark/>
          </w:tcPr>
          <w:p w14:paraId="6F001349" w14:textId="77777777" w:rsidR="00805C86" w:rsidRDefault="00805C86"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70F0BC72" w14:textId="77777777" w:rsidR="00805C86" w:rsidRPr="003B7DB8" w:rsidRDefault="00805C86"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Федеральный бюджет</w:t>
            </w:r>
          </w:p>
        </w:tc>
        <w:tc>
          <w:tcPr>
            <w:tcW w:w="1134" w:type="dxa"/>
            <w:tcBorders>
              <w:top w:val="single" w:sz="4" w:space="0" w:color="auto"/>
              <w:left w:val="nil"/>
              <w:bottom w:val="single" w:sz="4" w:space="0" w:color="auto"/>
              <w:right w:val="single" w:sz="4" w:space="0" w:color="auto"/>
            </w:tcBorders>
            <w:shd w:val="clear" w:color="auto" w:fill="C5E0B3" w:themeFill="accent6" w:themeFillTint="66"/>
            <w:hideMark/>
          </w:tcPr>
          <w:p w14:paraId="5E7A5507" w14:textId="77777777" w:rsidR="00805C86" w:rsidRPr="00805C86" w:rsidRDefault="00805C86"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auto"/>
            <w:hideMark/>
          </w:tcPr>
          <w:p w14:paraId="161CD1E0" w14:textId="77777777" w:rsidR="00805C86" w:rsidRPr="00805C86" w:rsidRDefault="00805C86"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6AAC3A2A" w14:textId="77777777" w:rsidR="00805C86" w:rsidRPr="00805C86" w:rsidRDefault="00805C86"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559" w:type="dxa"/>
            <w:tcBorders>
              <w:top w:val="single" w:sz="4" w:space="0" w:color="auto"/>
              <w:left w:val="nil"/>
              <w:bottom w:val="single" w:sz="4" w:space="0" w:color="auto"/>
              <w:right w:val="single" w:sz="4" w:space="0" w:color="auto"/>
            </w:tcBorders>
          </w:tcPr>
          <w:p w14:paraId="6C405B82" w14:textId="77777777" w:rsidR="00805C86" w:rsidRPr="00805C86" w:rsidRDefault="00805C86"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r>
      <w:tr w:rsidR="00805C86" w:rsidRPr="003B7DB8" w14:paraId="1475CAE4" w14:textId="77777777" w:rsidTr="00805C86">
        <w:trPr>
          <w:trHeight w:val="495"/>
        </w:trPr>
        <w:tc>
          <w:tcPr>
            <w:tcW w:w="817" w:type="dxa"/>
            <w:vMerge/>
            <w:tcBorders>
              <w:left w:val="single" w:sz="4" w:space="0" w:color="auto"/>
              <w:right w:val="single" w:sz="4" w:space="0" w:color="auto"/>
            </w:tcBorders>
            <w:vAlign w:val="center"/>
            <w:hideMark/>
          </w:tcPr>
          <w:p w14:paraId="2F414B5E" w14:textId="77777777" w:rsidR="00805C86" w:rsidRDefault="00805C86"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76F519B4" w14:textId="77777777" w:rsidR="00805C86" w:rsidRPr="003B7DB8" w:rsidRDefault="00805C86"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right w:val="single" w:sz="4" w:space="0" w:color="auto"/>
            </w:tcBorders>
            <w:vAlign w:val="center"/>
            <w:hideMark/>
          </w:tcPr>
          <w:p w14:paraId="33E81650" w14:textId="77777777" w:rsidR="00805C86" w:rsidRDefault="00805C86"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69ACC1B8" w14:textId="77777777" w:rsidR="00805C86" w:rsidRPr="003B7DB8" w:rsidRDefault="00805C86"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Областной бюджет</w:t>
            </w:r>
          </w:p>
        </w:tc>
        <w:tc>
          <w:tcPr>
            <w:tcW w:w="1134" w:type="dxa"/>
            <w:tcBorders>
              <w:top w:val="single" w:sz="4" w:space="0" w:color="auto"/>
              <w:left w:val="nil"/>
              <w:bottom w:val="single" w:sz="4" w:space="0" w:color="auto"/>
              <w:right w:val="single" w:sz="4" w:space="0" w:color="auto"/>
            </w:tcBorders>
            <w:shd w:val="clear" w:color="auto" w:fill="C5E0B3" w:themeFill="accent6" w:themeFillTint="66"/>
            <w:hideMark/>
          </w:tcPr>
          <w:p w14:paraId="239094B3" w14:textId="77777777" w:rsidR="00805C86" w:rsidRPr="00805C86" w:rsidRDefault="00805C86"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auto"/>
            <w:hideMark/>
          </w:tcPr>
          <w:p w14:paraId="7CA55D3B" w14:textId="77777777" w:rsidR="00805C86" w:rsidRPr="00805C86" w:rsidRDefault="00805C86"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6EF6A833" w14:textId="77777777" w:rsidR="00805C86" w:rsidRPr="00805C86" w:rsidRDefault="00805C86"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559" w:type="dxa"/>
            <w:tcBorders>
              <w:top w:val="single" w:sz="4" w:space="0" w:color="auto"/>
              <w:left w:val="nil"/>
              <w:bottom w:val="single" w:sz="4" w:space="0" w:color="auto"/>
              <w:right w:val="single" w:sz="4" w:space="0" w:color="auto"/>
            </w:tcBorders>
          </w:tcPr>
          <w:p w14:paraId="079FB1D4" w14:textId="77777777" w:rsidR="00805C86" w:rsidRPr="00805C86" w:rsidRDefault="00805C86"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r>
      <w:tr w:rsidR="00805C86" w:rsidRPr="003B7DB8" w14:paraId="579E156D" w14:textId="77777777" w:rsidTr="00805C86">
        <w:trPr>
          <w:trHeight w:val="510"/>
        </w:trPr>
        <w:tc>
          <w:tcPr>
            <w:tcW w:w="817" w:type="dxa"/>
            <w:vMerge/>
            <w:tcBorders>
              <w:left w:val="single" w:sz="4" w:space="0" w:color="auto"/>
              <w:right w:val="single" w:sz="4" w:space="0" w:color="auto"/>
            </w:tcBorders>
            <w:vAlign w:val="center"/>
            <w:hideMark/>
          </w:tcPr>
          <w:p w14:paraId="05F53B23" w14:textId="77777777" w:rsidR="00805C86" w:rsidRDefault="00805C86"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2BEA6AEF" w14:textId="77777777" w:rsidR="00805C86" w:rsidRPr="003B7DB8" w:rsidRDefault="00805C86"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right w:val="single" w:sz="4" w:space="0" w:color="auto"/>
            </w:tcBorders>
            <w:vAlign w:val="center"/>
            <w:hideMark/>
          </w:tcPr>
          <w:p w14:paraId="5B1515A9" w14:textId="77777777" w:rsidR="00805C86" w:rsidRDefault="00805C86"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52ECCF22" w14:textId="77777777" w:rsidR="00805C86" w:rsidRPr="003B7DB8" w:rsidRDefault="00805C86"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Местный бюджет</w:t>
            </w:r>
          </w:p>
        </w:tc>
        <w:tc>
          <w:tcPr>
            <w:tcW w:w="1134" w:type="dxa"/>
            <w:tcBorders>
              <w:top w:val="single" w:sz="4" w:space="0" w:color="auto"/>
              <w:left w:val="nil"/>
              <w:bottom w:val="single" w:sz="4" w:space="0" w:color="auto"/>
              <w:right w:val="single" w:sz="4" w:space="0" w:color="auto"/>
            </w:tcBorders>
            <w:shd w:val="clear" w:color="auto" w:fill="C5E0B3" w:themeFill="accent6" w:themeFillTint="66"/>
            <w:hideMark/>
          </w:tcPr>
          <w:p w14:paraId="61D323EA" w14:textId="77777777" w:rsidR="00805C86" w:rsidRPr="00805C86" w:rsidRDefault="001E0FE5"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9 400</w:t>
            </w:r>
            <w:r w:rsidRPr="005216D7">
              <w:rPr>
                <w:rFonts w:ascii="Times New Roman" w:hAnsi="Times New Roman" w:cs="Times New Roman"/>
                <w:color w:val="000000"/>
                <w:sz w:val="16"/>
                <w:szCs w:val="16"/>
              </w:rPr>
              <w:t>,00</w:t>
            </w:r>
          </w:p>
        </w:tc>
        <w:tc>
          <w:tcPr>
            <w:tcW w:w="1134" w:type="dxa"/>
            <w:tcBorders>
              <w:top w:val="single" w:sz="4" w:space="0" w:color="auto"/>
              <w:left w:val="nil"/>
              <w:bottom w:val="single" w:sz="4" w:space="0" w:color="auto"/>
              <w:right w:val="single" w:sz="4" w:space="0" w:color="auto"/>
            </w:tcBorders>
            <w:shd w:val="clear" w:color="auto" w:fill="auto"/>
            <w:hideMark/>
          </w:tcPr>
          <w:p w14:paraId="7C15BCAB" w14:textId="77777777" w:rsidR="00805C86" w:rsidRPr="00805C86" w:rsidRDefault="00805C86"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68F3E534" w14:textId="77777777" w:rsidR="00805C86" w:rsidRPr="00805C86" w:rsidRDefault="00805C86"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559" w:type="dxa"/>
            <w:tcBorders>
              <w:top w:val="single" w:sz="4" w:space="0" w:color="auto"/>
              <w:left w:val="nil"/>
              <w:bottom w:val="single" w:sz="4" w:space="0" w:color="auto"/>
              <w:right w:val="single" w:sz="4" w:space="0" w:color="auto"/>
            </w:tcBorders>
          </w:tcPr>
          <w:p w14:paraId="6FACEA1C" w14:textId="77777777" w:rsidR="00805C86" w:rsidRPr="00805C86" w:rsidRDefault="001E0FE5"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9 400</w:t>
            </w:r>
            <w:r w:rsidRPr="005216D7">
              <w:rPr>
                <w:rFonts w:ascii="Times New Roman" w:hAnsi="Times New Roman" w:cs="Times New Roman"/>
                <w:color w:val="000000"/>
                <w:sz w:val="16"/>
                <w:szCs w:val="16"/>
              </w:rPr>
              <w:t>,00</w:t>
            </w:r>
          </w:p>
        </w:tc>
      </w:tr>
      <w:tr w:rsidR="00805C86" w:rsidRPr="003B7DB8" w14:paraId="6D1E15B5" w14:textId="77777777" w:rsidTr="00805C86">
        <w:trPr>
          <w:trHeight w:val="495"/>
        </w:trPr>
        <w:tc>
          <w:tcPr>
            <w:tcW w:w="817" w:type="dxa"/>
            <w:vMerge/>
            <w:tcBorders>
              <w:left w:val="single" w:sz="4" w:space="0" w:color="auto"/>
              <w:bottom w:val="single" w:sz="4" w:space="0" w:color="auto"/>
              <w:right w:val="single" w:sz="4" w:space="0" w:color="auto"/>
            </w:tcBorders>
            <w:vAlign w:val="center"/>
            <w:hideMark/>
          </w:tcPr>
          <w:p w14:paraId="66A8EE1B" w14:textId="77777777" w:rsidR="00805C86" w:rsidRDefault="00805C86"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bottom w:val="single" w:sz="4" w:space="0" w:color="auto"/>
              <w:right w:val="single" w:sz="4" w:space="0" w:color="auto"/>
            </w:tcBorders>
            <w:vAlign w:val="center"/>
            <w:hideMark/>
          </w:tcPr>
          <w:p w14:paraId="79C37725" w14:textId="77777777" w:rsidR="00805C86" w:rsidRPr="003B7DB8" w:rsidRDefault="00805C86"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bottom w:val="single" w:sz="4" w:space="0" w:color="auto"/>
              <w:right w:val="single" w:sz="4" w:space="0" w:color="auto"/>
            </w:tcBorders>
            <w:vAlign w:val="center"/>
            <w:hideMark/>
          </w:tcPr>
          <w:p w14:paraId="5ABEB183" w14:textId="77777777" w:rsidR="00805C86" w:rsidRDefault="00805C86"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60ACDE28" w14:textId="77777777" w:rsidR="00805C86" w:rsidRPr="003B7DB8" w:rsidRDefault="00805C86"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Иные источники</w:t>
            </w:r>
          </w:p>
        </w:tc>
        <w:tc>
          <w:tcPr>
            <w:tcW w:w="1134" w:type="dxa"/>
            <w:tcBorders>
              <w:top w:val="single" w:sz="4" w:space="0" w:color="auto"/>
              <w:left w:val="nil"/>
              <w:bottom w:val="single" w:sz="4" w:space="0" w:color="auto"/>
              <w:right w:val="single" w:sz="4" w:space="0" w:color="auto"/>
            </w:tcBorders>
            <w:shd w:val="clear" w:color="auto" w:fill="C5E0B3" w:themeFill="accent6" w:themeFillTint="66"/>
            <w:hideMark/>
          </w:tcPr>
          <w:p w14:paraId="62D39020" w14:textId="77777777" w:rsidR="00805C86" w:rsidRPr="00805C86" w:rsidRDefault="00805C86"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auto"/>
            <w:hideMark/>
          </w:tcPr>
          <w:p w14:paraId="694D1588" w14:textId="77777777" w:rsidR="00805C86" w:rsidRPr="00805C86" w:rsidRDefault="00805C86"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4D3FF08D" w14:textId="77777777" w:rsidR="00805C86" w:rsidRPr="00805C86" w:rsidRDefault="00805C86"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559" w:type="dxa"/>
            <w:tcBorders>
              <w:top w:val="single" w:sz="4" w:space="0" w:color="auto"/>
              <w:left w:val="nil"/>
              <w:bottom w:val="single" w:sz="4" w:space="0" w:color="auto"/>
              <w:right w:val="single" w:sz="4" w:space="0" w:color="auto"/>
            </w:tcBorders>
          </w:tcPr>
          <w:p w14:paraId="28FC2B83" w14:textId="77777777" w:rsidR="00805C86" w:rsidRPr="00805C86" w:rsidRDefault="00805C86"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r>
    </w:tbl>
    <w:p w14:paraId="3633A7C8" w14:textId="77777777" w:rsidR="00431C07" w:rsidRPr="006F6243" w:rsidRDefault="00431C07" w:rsidP="00431C07">
      <w:pPr>
        <w:autoSpaceDE w:val="0"/>
        <w:rPr>
          <w:rFonts w:ascii="Times New Roman" w:hAnsi="Times New Roman"/>
          <w:sz w:val="28"/>
          <w:szCs w:val="28"/>
        </w:rPr>
      </w:pPr>
    </w:p>
    <w:p w14:paraId="76B87433" w14:textId="77777777" w:rsidR="007F2365" w:rsidRPr="001E0FE5" w:rsidRDefault="00431C07" w:rsidP="001E0FE5">
      <w:pPr>
        <w:jc w:val="center"/>
        <w:rPr>
          <w:rFonts w:ascii="Times New Roman" w:hAnsi="Times New Roman" w:cs="Times New Roman"/>
          <w:sz w:val="20"/>
          <w:szCs w:val="20"/>
        </w:rPr>
      </w:pPr>
      <w:r>
        <w:rPr>
          <w:rFonts w:ascii="Times New Roman" w:hAnsi="Times New Roman" w:cs="Times New Roman"/>
          <w:sz w:val="20"/>
          <w:szCs w:val="20"/>
        </w:rPr>
        <w:t>______________</w:t>
      </w:r>
    </w:p>
    <w:sectPr w:rsidR="007F2365" w:rsidRPr="001E0FE5" w:rsidSect="00E537A5">
      <w:pgSz w:w="16838" w:h="11906" w:orient="landscape"/>
      <w:pgMar w:top="567" w:right="395" w:bottom="567" w:left="1343" w:header="142" w:footer="12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A0D94" w14:textId="77777777" w:rsidR="00967C00" w:rsidRDefault="00967C00">
      <w:r>
        <w:separator/>
      </w:r>
    </w:p>
  </w:endnote>
  <w:endnote w:type="continuationSeparator" w:id="0">
    <w:p w14:paraId="43E0D865" w14:textId="77777777" w:rsidR="00967C00" w:rsidRDefault="00967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Liberation Serif">
    <w:altName w:val="Times New Roman"/>
    <w:charset w:val="CC"/>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CC"/>
    <w:family w:val="swiss"/>
    <w:pitch w:val="variable"/>
    <w:sig w:usb0="00000001" w:usb1="5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CC"/>
    <w:family w:val="swiss"/>
    <w:pitch w:val="variable"/>
    <w:sig w:usb0="80000AFF" w:usb1="0000396B" w:usb2="00000000" w:usb3="00000000" w:csb0="000000BF" w:csb1="00000000"/>
  </w:font>
  <w:font w:name="PetersburgCTT">
    <w:altName w:val="Times New Roman"/>
    <w:charset w:val="00"/>
    <w:family w:val="auto"/>
    <w:pitch w:val="variable"/>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w:charset w:val="00"/>
    <w:family w:val="swiss"/>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OpenSymbol">
    <w:charset w:val="00"/>
    <w:family w:val="auto"/>
    <w:pitch w:val="variable"/>
    <w:sig w:usb0="800000AF" w:usb1="1001ECEA" w:usb2="00000000" w:usb3="00000000" w:csb0="00000001"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ECDAF" w14:textId="77777777" w:rsidR="00967C00" w:rsidRDefault="00967C00">
      <w:r>
        <w:separator/>
      </w:r>
    </w:p>
  </w:footnote>
  <w:footnote w:type="continuationSeparator" w:id="0">
    <w:p w14:paraId="42B95F54" w14:textId="77777777" w:rsidR="00967C00" w:rsidRDefault="00967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5C2E8" w14:textId="77777777" w:rsidR="00967C00" w:rsidRDefault="00967C00" w:rsidP="00213548">
    <w:pPr>
      <w:pStyle w:val="af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432" w:hanging="432"/>
      </w:pPr>
      <w:rPr>
        <w:rFonts w:ascii="Times New Roman" w:hAnsi="Times New Roman" w:cs="Times New Roman"/>
        <w:b/>
        <w:color w:val="000000"/>
        <w:sz w:val="28"/>
        <w:szCs w:val="28"/>
      </w:r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ascii="Times New Roman" w:hAnsi="Times New Roman" w:cs="Times New Roman"/>
        <w:b/>
        <w:color w:val="000000"/>
        <w:sz w:val="28"/>
        <w:szCs w:val="28"/>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singleLevel"/>
    <w:tmpl w:val="00000003"/>
    <w:name w:val="WW8Num4"/>
    <w:lvl w:ilvl="0">
      <w:start w:val="1"/>
      <w:numFmt w:val="bullet"/>
      <w:lvlText w:val="-"/>
      <w:lvlJc w:val="left"/>
      <w:pPr>
        <w:tabs>
          <w:tab w:val="num" w:pos="0"/>
        </w:tabs>
        <w:ind w:left="0" w:firstLine="0"/>
      </w:pPr>
      <w:rPr>
        <w:rFonts w:ascii="Times New Roman" w:hAnsi="Times New Roman" w:cs="Times New Roman"/>
        <w:b w:val="0"/>
        <w:i w:val="0"/>
        <w:strike w:val="0"/>
        <w:dstrike w:val="0"/>
        <w:color w:val="000000"/>
        <w:position w:val="0"/>
        <w:sz w:val="24"/>
        <w:u w:val="none" w:color="000000"/>
        <w:vertAlign w:val="baseline"/>
      </w:rPr>
    </w:lvl>
  </w:abstractNum>
  <w:abstractNum w:abstractNumId="3" w15:restartNumberingAfterBreak="0">
    <w:nsid w:val="00000004"/>
    <w:multiLevelType w:val="singleLevel"/>
    <w:tmpl w:val="00000004"/>
    <w:name w:val="WW8Num6"/>
    <w:lvl w:ilvl="0">
      <w:start w:val="1"/>
      <w:numFmt w:val="bullet"/>
      <w:lvlText w:val="-"/>
      <w:lvlJc w:val="left"/>
      <w:pPr>
        <w:tabs>
          <w:tab w:val="num" w:pos="0"/>
        </w:tabs>
        <w:ind w:left="0" w:firstLine="0"/>
      </w:pPr>
      <w:rPr>
        <w:rFonts w:ascii="Times New Roman" w:hAnsi="Times New Roman" w:cs="Times New Roman"/>
        <w:b w:val="0"/>
        <w:i w:val="0"/>
        <w:strike w:val="0"/>
        <w:dstrike w:val="0"/>
        <w:color w:val="000000"/>
        <w:position w:val="0"/>
        <w:sz w:val="24"/>
        <w:u w:val="none" w:color="000000"/>
        <w:vertAlign w:val="baseline"/>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Times New Roman" w:hAnsi="Times New Roman" w:cs="Times New Roman" w:hint="default"/>
        <w:b w:val="0"/>
        <w:i w:val="0"/>
        <w:strike w:val="0"/>
        <w:dstrike w:val="0"/>
        <w:color w:val="000000"/>
        <w:position w:val="0"/>
        <w:sz w:val="24"/>
        <w:u w:val="none" w:color="000000"/>
        <w:vertAlign w:val="baseline"/>
      </w:rPr>
    </w:lvl>
  </w:abstractNum>
  <w:abstractNum w:abstractNumId="5" w15:restartNumberingAfterBreak="0">
    <w:nsid w:val="00000006"/>
    <w:multiLevelType w:val="singleLevel"/>
    <w:tmpl w:val="00000006"/>
    <w:name w:val="WW8Num8"/>
    <w:lvl w:ilvl="0">
      <w:start w:val="1"/>
      <w:numFmt w:val="bullet"/>
      <w:lvlText w:val="-"/>
      <w:lvlJc w:val="left"/>
      <w:pPr>
        <w:tabs>
          <w:tab w:val="num" w:pos="0"/>
        </w:tabs>
        <w:ind w:left="0" w:firstLine="0"/>
      </w:pPr>
      <w:rPr>
        <w:rFonts w:ascii="Times New Roman" w:hAnsi="Times New Roman" w:cs="Times New Roman"/>
        <w:b w:val="0"/>
        <w:i w:val="0"/>
        <w:strike w:val="0"/>
        <w:dstrike w:val="0"/>
        <w:color w:val="000000"/>
        <w:position w:val="0"/>
        <w:sz w:val="24"/>
        <w:u w:val="none" w:color="000000"/>
        <w:vertAlign w:val="baseline"/>
      </w:rPr>
    </w:lvl>
  </w:abstractNum>
  <w:abstractNum w:abstractNumId="6" w15:restartNumberingAfterBreak="0">
    <w:nsid w:val="00000007"/>
    <w:multiLevelType w:val="singleLevel"/>
    <w:tmpl w:val="00000007"/>
    <w:name w:val="WW8Num9"/>
    <w:lvl w:ilvl="0">
      <w:start w:val="1"/>
      <w:numFmt w:val="bullet"/>
      <w:lvlText w:val="-"/>
      <w:lvlJc w:val="left"/>
      <w:pPr>
        <w:tabs>
          <w:tab w:val="num" w:pos="0"/>
        </w:tabs>
        <w:ind w:left="0" w:firstLine="0"/>
      </w:pPr>
      <w:rPr>
        <w:rFonts w:ascii="Times New Roman" w:hAnsi="Times New Roman" w:cs="Times New Roman"/>
        <w:b w:val="0"/>
        <w:i w:val="0"/>
        <w:strike w:val="0"/>
        <w:dstrike w:val="0"/>
        <w:color w:val="000000"/>
        <w:position w:val="0"/>
        <w:sz w:val="24"/>
        <w:u w:val="none" w:color="000000"/>
        <w:vertAlign w:val="baseline"/>
      </w:rPr>
    </w:lvl>
  </w:abstractNum>
  <w:abstractNum w:abstractNumId="7" w15:restartNumberingAfterBreak="0">
    <w:nsid w:val="0062678E"/>
    <w:multiLevelType w:val="hybridMultilevel"/>
    <w:tmpl w:val="6F966290"/>
    <w:name w:val="WW8Num3"/>
    <w:lvl w:ilvl="0" w:tplc="58BED014">
      <w:start w:val="1"/>
      <w:numFmt w:val="decimal"/>
      <w:lvlText w:val="%1."/>
      <w:lvlJc w:val="left"/>
      <w:pPr>
        <w:ind w:left="1380" w:hanging="360"/>
      </w:pPr>
      <w:rPr>
        <w:rFonts w:hint="default"/>
      </w:rPr>
    </w:lvl>
    <w:lvl w:ilvl="1" w:tplc="2528CF18" w:tentative="1">
      <w:start w:val="1"/>
      <w:numFmt w:val="lowerLetter"/>
      <w:lvlText w:val="%2."/>
      <w:lvlJc w:val="left"/>
      <w:pPr>
        <w:ind w:left="2100" w:hanging="360"/>
      </w:pPr>
    </w:lvl>
    <w:lvl w:ilvl="2" w:tplc="7E983278" w:tentative="1">
      <w:start w:val="1"/>
      <w:numFmt w:val="lowerRoman"/>
      <w:lvlText w:val="%3."/>
      <w:lvlJc w:val="right"/>
      <w:pPr>
        <w:ind w:left="2820" w:hanging="180"/>
      </w:pPr>
    </w:lvl>
    <w:lvl w:ilvl="3" w:tplc="77CC2936" w:tentative="1">
      <w:start w:val="1"/>
      <w:numFmt w:val="decimal"/>
      <w:lvlText w:val="%4."/>
      <w:lvlJc w:val="left"/>
      <w:pPr>
        <w:ind w:left="3540" w:hanging="360"/>
      </w:pPr>
    </w:lvl>
    <w:lvl w:ilvl="4" w:tplc="4432B352" w:tentative="1">
      <w:start w:val="1"/>
      <w:numFmt w:val="lowerLetter"/>
      <w:lvlText w:val="%5."/>
      <w:lvlJc w:val="left"/>
      <w:pPr>
        <w:ind w:left="4260" w:hanging="360"/>
      </w:pPr>
    </w:lvl>
    <w:lvl w:ilvl="5" w:tplc="F9CC94BC" w:tentative="1">
      <w:start w:val="1"/>
      <w:numFmt w:val="lowerRoman"/>
      <w:lvlText w:val="%6."/>
      <w:lvlJc w:val="right"/>
      <w:pPr>
        <w:ind w:left="4980" w:hanging="180"/>
      </w:pPr>
    </w:lvl>
    <w:lvl w:ilvl="6" w:tplc="793C6FCA" w:tentative="1">
      <w:start w:val="1"/>
      <w:numFmt w:val="decimal"/>
      <w:lvlText w:val="%7."/>
      <w:lvlJc w:val="left"/>
      <w:pPr>
        <w:ind w:left="5700" w:hanging="360"/>
      </w:pPr>
    </w:lvl>
    <w:lvl w:ilvl="7" w:tplc="316E986A" w:tentative="1">
      <w:start w:val="1"/>
      <w:numFmt w:val="lowerLetter"/>
      <w:lvlText w:val="%8."/>
      <w:lvlJc w:val="left"/>
      <w:pPr>
        <w:ind w:left="6420" w:hanging="360"/>
      </w:pPr>
    </w:lvl>
    <w:lvl w:ilvl="8" w:tplc="A210D9B0" w:tentative="1">
      <w:start w:val="1"/>
      <w:numFmt w:val="lowerRoman"/>
      <w:lvlText w:val="%9."/>
      <w:lvlJc w:val="right"/>
      <w:pPr>
        <w:ind w:left="7140" w:hanging="180"/>
      </w:pPr>
    </w:lvl>
  </w:abstractNum>
  <w:abstractNum w:abstractNumId="8" w15:restartNumberingAfterBreak="0">
    <w:nsid w:val="026337CC"/>
    <w:multiLevelType w:val="hybridMultilevel"/>
    <w:tmpl w:val="50A2C4FA"/>
    <w:lvl w:ilvl="0" w:tplc="56C89780">
      <w:start w:val="4"/>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9" w15:restartNumberingAfterBreak="0">
    <w:nsid w:val="0C997FE6"/>
    <w:multiLevelType w:val="hybridMultilevel"/>
    <w:tmpl w:val="8634FE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DF22BE9"/>
    <w:multiLevelType w:val="hybridMultilevel"/>
    <w:tmpl w:val="16DA12BE"/>
    <w:lvl w:ilvl="0" w:tplc="DB562FE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1183148E"/>
    <w:multiLevelType w:val="hybridMultilevel"/>
    <w:tmpl w:val="7D20CAC2"/>
    <w:lvl w:ilvl="0" w:tplc="04190011">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2" w15:restartNumberingAfterBreak="0">
    <w:nsid w:val="13210BE1"/>
    <w:multiLevelType w:val="multilevel"/>
    <w:tmpl w:val="6C3CBD10"/>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19592AF0"/>
    <w:multiLevelType w:val="hybridMultilevel"/>
    <w:tmpl w:val="508ED3CA"/>
    <w:lvl w:ilvl="0" w:tplc="04190001">
      <w:start w:val="1"/>
      <w:numFmt w:val="decimal"/>
      <w:lvlText w:val="%1."/>
      <w:lvlJc w:val="left"/>
      <w:pPr>
        <w:ind w:left="360" w:hanging="360"/>
      </w:pPr>
      <w:rPr>
        <w:rFonts w:hint="default"/>
      </w:rPr>
    </w:lvl>
    <w:lvl w:ilvl="1" w:tplc="04190003" w:tentative="1">
      <w:start w:val="1"/>
      <w:numFmt w:val="lowerLetter"/>
      <w:lvlText w:val="%2."/>
      <w:lvlJc w:val="left"/>
      <w:pPr>
        <w:ind w:left="1800" w:hanging="360"/>
      </w:pPr>
    </w:lvl>
    <w:lvl w:ilvl="2" w:tplc="04190005" w:tentative="1">
      <w:start w:val="1"/>
      <w:numFmt w:val="lowerRoman"/>
      <w:lvlText w:val="%3."/>
      <w:lvlJc w:val="right"/>
      <w:pPr>
        <w:ind w:left="2520" w:hanging="180"/>
      </w:pPr>
    </w:lvl>
    <w:lvl w:ilvl="3" w:tplc="04190001" w:tentative="1">
      <w:start w:val="1"/>
      <w:numFmt w:val="decimal"/>
      <w:lvlText w:val="%4."/>
      <w:lvlJc w:val="left"/>
      <w:pPr>
        <w:ind w:left="3240" w:hanging="360"/>
      </w:pPr>
    </w:lvl>
    <w:lvl w:ilvl="4" w:tplc="04190003" w:tentative="1">
      <w:start w:val="1"/>
      <w:numFmt w:val="lowerLetter"/>
      <w:lvlText w:val="%5."/>
      <w:lvlJc w:val="left"/>
      <w:pPr>
        <w:ind w:left="3960" w:hanging="360"/>
      </w:pPr>
    </w:lvl>
    <w:lvl w:ilvl="5" w:tplc="04190005" w:tentative="1">
      <w:start w:val="1"/>
      <w:numFmt w:val="lowerRoman"/>
      <w:lvlText w:val="%6."/>
      <w:lvlJc w:val="right"/>
      <w:pPr>
        <w:ind w:left="4680" w:hanging="180"/>
      </w:pPr>
    </w:lvl>
    <w:lvl w:ilvl="6" w:tplc="04190001" w:tentative="1">
      <w:start w:val="1"/>
      <w:numFmt w:val="decimal"/>
      <w:lvlText w:val="%7."/>
      <w:lvlJc w:val="left"/>
      <w:pPr>
        <w:ind w:left="5400" w:hanging="360"/>
      </w:pPr>
    </w:lvl>
    <w:lvl w:ilvl="7" w:tplc="04190003" w:tentative="1">
      <w:start w:val="1"/>
      <w:numFmt w:val="lowerLetter"/>
      <w:lvlText w:val="%8."/>
      <w:lvlJc w:val="left"/>
      <w:pPr>
        <w:ind w:left="6120" w:hanging="360"/>
      </w:pPr>
    </w:lvl>
    <w:lvl w:ilvl="8" w:tplc="04190005" w:tentative="1">
      <w:start w:val="1"/>
      <w:numFmt w:val="lowerRoman"/>
      <w:lvlText w:val="%9."/>
      <w:lvlJc w:val="right"/>
      <w:pPr>
        <w:ind w:left="6840" w:hanging="180"/>
      </w:pPr>
    </w:lvl>
  </w:abstractNum>
  <w:abstractNum w:abstractNumId="14" w15:restartNumberingAfterBreak="0">
    <w:nsid w:val="1BF072C3"/>
    <w:multiLevelType w:val="hybridMultilevel"/>
    <w:tmpl w:val="B79A2664"/>
    <w:lvl w:ilvl="0" w:tplc="5540DFCC">
      <w:start w:val="3"/>
      <w:numFmt w:val="decimal"/>
      <w:lvlText w:val="%1"/>
      <w:lvlJc w:val="left"/>
      <w:pPr>
        <w:tabs>
          <w:tab w:val="num" w:pos="1428"/>
        </w:tabs>
        <w:ind w:left="1428" w:hanging="360"/>
      </w:pPr>
      <w:rPr>
        <w:rFonts w:hint="default"/>
      </w:r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15" w15:restartNumberingAfterBreak="0">
    <w:nsid w:val="1E9D36DA"/>
    <w:multiLevelType w:val="hybridMultilevel"/>
    <w:tmpl w:val="B9543D8A"/>
    <w:lvl w:ilvl="0" w:tplc="58949A7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1F6979"/>
    <w:multiLevelType w:val="hybridMultilevel"/>
    <w:tmpl w:val="4EFEC188"/>
    <w:lvl w:ilvl="0" w:tplc="04190011">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17" w15:restartNumberingAfterBreak="0">
    <w:nsid w:val="25C77EE9"/>
    <w:multiLevelType w:val="hybridMultilevel"/>
    <w:tmpl w:val="47144A94"/>
    <w:lvl w:ilvl="0" w:tplc="04190001">
      <w:start w:val="1"/>
      <w:numFmt w:val="decimal"/>
      <w:lvlText w:val="%1)"/>
      <w:lvlJc w:val="left"/>
      <w:pPr>
        <w:ind w:left="1064" w:hanging="360"/>
      </w:pPr>
      <w:rPr>
        <w:rFonts w:hint="default"/>
      </w:rPr>
    </w:lvl>
    <w:lvl w:ilvl="1" w:tplc="04190003" w:tentative="1">
      <w:start w:val="1"/>
      <w:numFmt w:val="lowerLetter"/>
      <w:lvlText w:val="%2."/>
      <w:lvlJc w:val="left"/>
      <w:pPr>
        <w:ind w:left="1784" w:hanging="360"/>
      </w:pPr>
    </w:lvl>
    <w:lvl w:ilvl="2" w:tplc="04190005" w:tentative="1">
      <w:start w:val="1"/>
      <w:numFmt w:val="lowerRoman"/>
      <w:lvlText w:val="%3."/>
      <w:lvlJc w:val="right"/>
      <w:pPr>
        <w:ind w:left="2504" w:hanging="180"/>
      </w:pPr>
    </w:lvl>
    <w:lvl w:ilvl="3" w:tplc="04190001" w:tentative="1">
      <w:start w:val="1"/>
      <w:numFmt w:val="decimal"/>
      <w:lvlText w:val="%4."/>
      <w:lvlJc w:val="left"/>
      <w:pPr>
        <w:ind w:left="3224" w:hanging="360"/>
      </w:pPr>
    </w:lvl>
    <w:lvl w:ilvl="4" w:tplc="04190003" w:tentative="1">
      <w:start w:val="1"/>
      <w:numFmt w:val="lowerLetter"/>
      <w:lvlText w:val="%5."/>
      <w:lvlJc w:val="left"/>
      <w:pPr>
        <w:ind w:left="3944" w:hanging="360"/>
      </w:pPr>
    </w:lvl>
    <w:lvl w:ilvl="5" w:tplc="04190005" w:tentative="1">
      <w:start w:val="1"/>
      <w:numFmt w:val="lowerRoman"/>
      <w:lvlText w:val="%6."/>
      <w:lvlJc w:val="right"/>
      <w:pPr>
        <w:ind w:left="4664" w:hanging="180"/>
      </w:pPr>
    </w:lvl>
    <w:lvl w:ilvl="6" w:tplc="04190001" w:tentative="1">
      <w:start w:val="1"/>
      <w:numFmt w:val="decimal"/>
      <w:lvlText w:val="%7."/>
      <w:lvlJc w:val="left"/>
      <w:pPr>
        <w:ind w:left="5384" w:hanging="360"/>
      </w:pPr>
    </w:lvl>
    <w:lvl w:ilvl="7" w:tplc="04190003" w:tentative="1">
      <w:start w:val="1"/>
      <w:numFmt w:val="lowerLetter"/>
      <w:lvlText w:val="%8."/>
      <w:lvlJc w:val="left"/>
      <w:pPr>
        <w:ind w:left="6104" w:hanging="360"/>
      </w:pPr>
    </w:lvl>
    <w:lvl w:ilvl="8" w:tplc="04190005" w:tentative="1">
      <w:start w:val="1"/>
      <w:numFmt w:val="lowerRoman"/>
      <w:lvlText w:val="%9."/>
      <w:lvlJc w:val="right"/>
      <w:pPr>
        <w:ind w:left="6824" w:hanging="180"/>
      </w:pPr>
    </w:lvl>
  </w:abstractNum>
  <w:abstractNum w:abstractNumId="18" w15:restartNumberingAfterBreak="0">
    <w:nsid w:val="2E9B3D70"/>
    <w:multiLevelType w:val="hybridMultilevel"/>
    <w:tmpl w:val="1A687E2C"/>
    <w:lvl w:ilvl="0" w:tplc="E27E83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05E4625"/>
    <w:multiLevelType w:val="hybridMultilevel"/>
    <w:tmpl w:val="B42A4484"/>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2383DF0"/>
    <w:multiLevelType w:val="hybridMultilevel"/>
    <w:tmpl w:val="476099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86C4604"/>
    <w:multiLevelType w:val="hybridMultilevel"/>
    <w:tmpl w:val="49689C70"/>
    <w:lvl w:ilvl="0" w:tplc="3B3CB5B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8D63AB3"/>
    <w:multiLevelType w:val="hybridMultilevel"/>
    <w:tmpl w:val="A0CE88DA"/>
    <w:lvl w:ilvl="0" w:tplc="66BCD7AC">
      <w:start w:val="3"/>
      <w:numFmt w:val="decimal"/>
      <w:lvlText w:val="%1"/>
      <w:lvlJc w:val="left"/>
      <w:pPr>
        <w:ind w:left="928" w:hanging="360"/>
      </w:pPr>
      <w:rPr>
        <w:rFonts w:hint="default"/>
      </w:rPr>
    </w:lvl>
    <w:lvl w:ilvl="1" w:tplc="04190019">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15:restartNumberingAfterBreak="0">
    <w:nsid w:val="3A42347D"/>
    <w:multiLevelType w:val="multilevel"/>
    <w:tmpl w:val="EECCA7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AE94898"/>
    <w:multiLevelType w:val="hybridMultilevel"/>
    <w:tmpl w:val="7AC441BC"/>
    <w:lvl w:ilvl="0" w:tplc="6EF04D26">
      <w:start w:val="1"/>
      <w:numFmt w:val="decimal"/>
      <w:lvlText w:val="%1."/>
      <w:lvlJc w:val="left"/>
      <w:pPr>
        <w:tabs>
          <w:tab w:val="num" w:pos="1428"/>
        </w:tabs>
        <w:ind w:left="1428" w:hanging="360"/>
      </w:pPr>
    </w:lvl>
    <w:lvl w:ilvl="1" w:tplc="FB4E7FC4" w:tentative="1">
      <w:start w:val="1"/>
      <w:numFmt w:val="lowerLetter"/>
      <w:lvlText w:val="%2."/>
      <w:lvlJc w:val="left"/>
      <w:pPr>
        <w:tabs>
          <w:tab w:val="num" w:pos="2148"/>
        </w:tabs>
        <w:ind w:left="2148" w:hanging="360"/>
      </w:pPr>
    </w:lvl>
    <w:lvl w:ilvl="2" w:tplc="01C89856" w:tentative="1">
      <w:start w:val="1"/>
      <w:numFmt w:val="lowerRoman"/>
      <w:lvlText w:val="%3."/>
      <w:lvlJc w:val="right"/>
      <w:pPr>
        <w:tabs>
          <w:tab w:val="num" w:pos="2868"/>
        </w:tabs>
        <w:ind w:left="2868" w:hanging="180"/>
      </w:pPr>
    </w:lvl>
    <w:lvl w:ilvl="3" w:tplc="9214AD00" w:tentative="1">
      <w:start w:val="1"/>
      <w:numFmt w:val="decimal"/>
      <w:lvlText w:val="%4."/>
      <w:lvlJc w:val="left"/>
      <w:pPr>
        <w:tabs>
          <w:tab w:val="num" w:pos="3588"/>
        </w:tabs>
        <w:ind w:left="3588" w:hanging="360"/>
      </w:pPr>
    </w:lvl>
    <w:lvl w:ilvl="4" w:tplc="4FDC2ECC" w:tentative="1">
      <w:start w:val="1"/>
      <w:numFmt w:val="lowerLetter"/>
      <w:lvlText w:val="%5."/>
      <w:lvlJc w:val="left"/>
      <w:pPr>
        <w:tabs>
          <w:tab w:val="num" w:pos="4308"/>
        </w:tabs>
        <w:ind w:left="4308" w:hanging="360"/>
      </w:pPr>
    </w:lvl>
    <w:lvl w:ilvl="5" w:tplc="A1BC2E70" w:tentative="1">
      <w:start w:val="1"/>
      <w:numFmt w:val="lowerRoman"/>
      <w:lvlText w:val="%6."/>
      <w:lvlJc w:val="right"/>
      <w:pPr>
        <w:tabs>
          <w:tab w:val="num" w:pos="5028"/>
        </w:tabs>
        <w:ind w:left="5028" w:hanging="180"/>
      </w:pPr>
    </w:lvl>
    <w:lvl w:ilvl="6" w:tplc="F6B06604" w:tentative="1">
      <w:start w:val="1"/>
      <w:numFmt w:val="decimal"/>
      <w:lvlText w:val="%7."/>
      <w:lvlJc w:val="left"/>
      <w:pPr>
        <w:tabs>
          <w:tab w:val="num" w:pos="5748"/>
        </w:tabs>
        <w:ind w:left="5748" w:hanging="360"/>
      </w:pPr>
    </w:lvl>
    <w:lvl w:ilvl="7" w:tplc="360859A4" w:tentative="1">
      <w:start w:val="1"/>
      <w:numFmt w:val="lowerLetter"/>
      <w:lvlText w:val="%8."/>
      <w:lvlJc w:val="left"/>
      <w:pPr>
        <w:tabs>
          <w:tab w:val="num" w:pos="6468"/>
        </w:tabs>
        <w:ind w:left="6468" w:hanging="360"/>
      </w:pPr>
    </w:lvl>
    <w:lvl w:ilvl="8" w:tplc="3A120F4A" w:tentative="1">
      <w:start w:val="1"/>
      <w:numFmt w:val="lowerRoman"/>
      <w:lvlText w:val="%9."/>
      <w:lvlJc w:val="right"/>
      <w:pPr>
        <w:tabs>
          <w:tab w:val="num" w:pos="7188"/>
        </w:tabs>
        <w:ind w:left="7188" w:hanging="180"/>
      </w:pPr>
    </w:lvl>
  </w:abstractNum>
  <w:abstractNum w:abstractNumId="25" w15:restartNumberingAfterBreak="0">
    <w:nsid w:val="3E464B53"/>
    <w:multiLevelType w:val="hybridMultilevel"/>
    <w:tmpl w:val="600867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5312AC"/>
    <w:multiLevelType w:val="multilevel"/>
    <w:tmpl w:val="041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6B6726C"/>
    <w:multiLevelType w:val="hybridMultilevel"/>
    <w:tmpl w:val="DC287F3A"/>
    <w:lvl w:ilvl="0" w:tplc="CFEC2392">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8" w15:restartNumberingAfterBreak="0">
    <w:nsid w:val="4A2528B7"/>
    <w:multiLevelType w:val="hybridMultilevel"/>
    <w:tmpl w:val="4752765E"/>
    <w:lvl w:ilvl="0" w:tplc="1AFA4CDE">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4D2A178C"/>
    <w:multiLevelType w:val="multilevel"/>
    <w:tmpl w:val="6C4063FA"/>
    <w:lvl w:ilvl="0">
      <w:start w:val="1"/>
      <w:numFmt w:val="decimal"/>
      <w:lvlText w:val="%1"/>
      <w:lvlJc w:val="left"/>
      <w:pPr>
        <w:ind w:left="1142" w:hanging="432"/>
      </w:pPr>
      <w:rPr>
        <w:rFonts w:hint="default"/>
        <w: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1ED3640"/>
    <w:multiLevelType w:val="hybridMultilevel"/>
    <w:tmpl w:val="527A84DE"/>
    <w:lvl w:ilvl="0" w:tplc="50BE17B2">
      <w:start w:val="132"/>
      <w:numFmt w:val="decimal"/>
      <w:lvlText w:val="%1"/>
      <w:lvlJc w:val="left"/>
      <w:pPr>
        <w:ind w:left="720" w:hanging="360"/>
      </w:pPr>
      <w:rPr>
        <w:rFonts w:eastAsia="Arial"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3703379"/>
    <w:multiLevelType w:val="hybridMultilevel"/>
    <w:tmpl w:val="874C0364"/>
    <w:lvl w:ilvl="0" w:tplc="59AEF99E">
      <w:start w:val="1"/>
      <w:numFmt w:val="decimal"/>
      <w:lvlText w:val="%1."/>
      <w:lvlJc w:val="left"/>
      <w:pPr>
        <w:ind w:left="1710" w:hanging="51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2" w15:restartNumberingAfterBreak="0">
    <w:nsid w:val="5EAA6360"/>
    <w:multiLevelType w:val="hybridMultilevel"/>
    <w:tmpl w:val="4F306758"/>
    <w:lvl w:ilvl="0" w:tplc="01E890E6">
      <w:start w:val="3"/>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22207A2"/>
    <w:multiLevelType w:val="hybridMultilevel"/>
    <w:tmpl w:val="5DB20F2C"/>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4" w15:restartNumberingAfterBreak="0">
    <w:nsid w:val="6C166366"/>
    <w:multiLevelType w:val="hybridMultilevel"/>
    <w:tmpl w:val="FB0214FE"/>
    <w:lvl w:ilvl="0" w:tplc="953A7BE4">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5" w15:restartNumberingAfterBreak="0">
    <w:nsid w:val="724B7C22"/>
    <w:multiLevelType w:val="hybridMultilevel"/>
    <w:tmpl w:val="6F08E0EE"/>
    <w:lvl w:ilvl="0" w:tplc="04190001">
      <w:start w:val="1"/>
      <w:numFmt w:val="decimal"/>
      <w:lvlText w:val="%1)"/>
      <w:lvlJc w:val="left"/>
      <w:pPr>
        <w:ind w:left="1064" w:hanging="360"/>
      </w:pPr>
      <w:rPr>
        <w:rFonts w:hint="default"/>
      </w:rPr>
    </w:lvl>
    <w:lvl w:ilvl="1" w:tplc="04190003" w:tentative="1">
      <w:start w:val="1"/>
      <w:numFmt w:val="lowerLetter"/>
      <w:lvlText w:val="%2."/>
      <w:lvlJc w:val="left"/>
      <w:pPr>
        <w:ind w:left="1784" w:hanging="360"/>
      </w:pPr>
    </w:lvl>
    <w:lvl w:ilvl="2" w:tplc="04190005" w:tentative="1">
      <w:start w:val="1"/>
      <w:numFmt w:val="lowerRoman"/>
      <w:lvlText w:val="%3."/>
      <w:lvlJc w:val="right"/>
      <w:pPr>
        <w:ind w:left="2504" w:hanging="180"/>
      </w:pPr>
    </w:lvl>
    <w:lvl w:ilvl="3" w:tplc="04190001" w:tentative="1">
      <w:start w:val="1"/>
      <w:numFmt w:val="decimal"/>
      <w:lvlText w:val="%4."/>
      <w:lvlJc w:val="left"/>
      <w:pPr>
        <w:ind w:left="3224" w:hanging="360"/>
      </w:pPr>
    </w:lvl>
    <w:lvl w:ilvl="4" w:tplc="04190003" w:tentative="1">
      <w:start w:val="1"/>
      <w:numFmt w:val="lowerLetter"/>
      <w:lvlText w:val="%5."/>
      <w:lvlJc w:val="left"/>
      <w:pPr>
        <w:ind w:left="3944" w:hanging="360"/>
      </w:pPr>
    </w:lvl>
    <w:lvl w:ilvl="5" w:tplc="04190005" w:tentative="1">
      <w:start w:val="1"/>
      <w:numFmt w:val="lowerRoman"/>
      <w:lvlText w:val="%6."/>
      <w:lvlJc w:val="right"/>
      <w:pPr>
        <w:ind w:left="4664" w:hanging="180"/>
      </w:pPr>
    </w:lvl>
    <w:lvl w:ilvl="6" w:tplc="04190001" w:tentative="1">
      <w:start w:val="1"/>
      <w:numFmt w:val="decimal"/>
      <w:lvlText w:val="%7."/>
      <w:lvlJc w:val="left"/>
      <w:pPr>
        <w:ind w:left="5384" w:hanging="360"/>
      </w:pPr>
    </w:lvl>
    <w:lvl w:ilvl="7" w:tplc="04190003" w:tentative="1">
      <w:start w:val="1"/>
      <w:numFmt w:val="lowerLetter"/>
      <w:lvlText w:val="%8."/>
      <w:lvlJc w:val="left"/>
      <w:pPr>
        <w:ind w:left="6104" w:hanging="360"/>
      </w:pPr>
    </w:lvl>
    <w:lvl w:ilvl="8" w:tplc="04190005" w:tentative="1">
      <w:start w:val="1"/>
      <w:numFmt w:val="lowerRoman"/>
      <w:lvlText w:val="%9."/>
      <w:lvlJc w:val="right"/>
      <w:pPr>
        <w:ind w:left="6824" w:hanging="180"/>
      </w:pPr>
    </w:lvl>
  </w:abstractNum>
  <w:abstractNum w:abstractNumId="36" w15:restartNumberingAfterBreak="0">
    <w:nsid w:val="730C6E4D"/>
    <w:multiLevelType w:val="hybridMultilevel"/>
    <w:tmpl w:val="AD6218CE"/>
    <w:lvl w:ilvl="0" w:tplc="A280A97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3915DCB"/>
    <w:multiLevelType w:val="hybridMultilevel"/>
    <w:tmpl w:val="3C9A306C"/>
    <w:lvl w:ilvl="0" w:tplc="04190001">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50D49A8"/>
    <w:multiLevelType w:val="hybridMultilevel"/>
    <w:tmpl w:val="C2F83668"/>
    <w:lvl w:ilvl="0" w:tplc="DCCC207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9" w15:restartNumberingAfterBreak="0">
    <w:nsid w:val="762122B1"/>
    <w:multiLevelType w:val="hybridMultilevel"/>
    <w:tmpl w:val="203CF464"/>
    <w:lvl w:ilvl="0" w:tplc="04190011">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0" w15:restartNumberingAfterBreak="0">
    <w:nsid w:val="776B128D"/>
    <w:multiLevelType w:val="hybridMultilevel"/>
    <w:tmpl w:val="8BC68FE0"/>
    <w:lvl w:ilvl="0" w:tplc="04190001">
      <w:start w:val="1"/>
      <w:numFmt w:val="decimal"/>
      <w:lvlText w:val="%1."/>
      <w:lvlJc w:val="left"/>
      <w:pPr>
        <w:ind w:left="1335" w:hanging="360"/>
      </w:pPr>
      <w:rPr>
        <w:rFonts w:hint="default"/>
        <w:sz w:val="28"/>
      </w:rPr>
    </w:lvl>
    <w:lvl w:ilvl="1" w:tplc="04190003" w:tentative="1">
      <w:start w:val="1"/>
      <w:numFmt w:val="lowerLetter"/>
      <w:lvlText w:val="%2."/>
      <w:lvlJc w:val="left"/>
      <w:pPr>
        <w:ind w:left="2055" w:hanging="360"/>
      </w:pPr>
    </w:lvl>
    <w:lvl w:ilvl="2" w:tplc="04190005" w:tentative="1">
      <w:start w:val="1"/>
      <w:numFmt w:val="lowerRoman"/>
      <w:lvlText w:val="%3."/>
      <w:lvlJc w:val="right"/>
      <w:pPr>
        <w:ind w:left="2775" w:hanging="180"/>
      </w:pPr>
    </w:lvl>
    <w:lvl w:ilvl="3" w:tplc="04190001" w:tentative="1">
      <w:start w:val="1"/>
      <w:numFmt w:val="decimal"/>
      <w:lvlText w:val="%4."/>
      <w:lvlJc w:val="left"/>
      <w:pPr>
        <w:ind w:left="3495" w:hanging="360"/>
      </w:pPr>
    </w:lvl>
    <w:lvl w:ilvl="4" w:tplc="04190003" w:tentative="1">
      <w:start w:val="1"/>
      <w:numFmt w:val="lowerLetter"/>
      <w:lvlText w:val="%5."/>
      <w:lvlJc w:val="left"/>
      <w:pPr>
        <w:ind w:left="4215" w:hanging="360"/>
      </w:pPr>
    </w:lvl>
    <w:lvl w:ilvl="5" w:tplc="04190005" w:tentative="1">
      <w:start w:val="1"/>
      <w:numFmt w:val="lowerRoman"/>
      <w:lvlText w:val="%6."/>
      <w:lvlJc w:val="right"/>
      <w:pPr>
        <w:ind w:left="4935" w:hanging="180"/>
      </w:pPr>
    </w:lvl>
    <w:lvl w:ilvl="6" w:tplc="04190001" w:tentative="1">
      <w:start w:val="1"/>
      <w:numFmt w:val="decimal"/>
      <w:lvlText w:val="%7."/>
      <w:lvlJc w:val="left"/>
      <w:pPr>
        <w:ind w:left="5655" w:hanging="360"/>
      </w:pPr>
    </w:lvl>
    <w:lvl w:ilvl="7" w:tplc="04190003" w:tentative="1">
      <w:start w:val="1"/>
      <w:numFmt w:val="lowerLetter"/>
      <w:lvlText w:val="%8."/>
      <w:lvlJc w:val="left"/>
      <w:pPr>
        <w:ind w:left="6375" w:hanging="360"/>
      </w:pPr>
    </w:lvl>
    <w:lvl w:ilvl="8" w:tplc="04190005" w:tentative="1">
      <w:start w:val="1"/>
      <w:numFmt w:val="lowerRoman"/>
      <w:lvlText w:val="%9."/>
      <w:lvlJc w:val="right"/>
      <w:pPr>
        <w:ind w:left="7095" w:hanging="180"/>
      </w:pPr>
    </w:lvl>
  </w:abstractNum>
  <w:abstractNum w:abstractNumId="41" w15:restartNumberingAfterBreak="0">
    <w:nsid w:val="7A8A4ECB"/>
    <w:multiLevelType w:val="hybridMultilevel"/>
    <w:tmpl w:val="93B61682"/>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A8F1DD5"/>
    <w:multiLevelType w:val="hybridMultilevel"/>
    <w:tmpl w:val="67E2E92C"/>
    <w:lvl w:ilvl="0" w:tplc="D9ECBB7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B9B4C91"/>
    <w:multiLevelType w:val="hybridMultilevel"/>
    <w:tmpl w:val="5298F58A"/>
    <w:lvl w:ilvl="0" w:tplc="0419000F">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29"/>
  </w:num>
  <w:num w:numId="9">
    <w:abstractNumId w:val="26"/>
  </w:num>
  <w:num w:numId="10">
    <w:abstractNumId w:val="23"/>
  </w:num>
  <w:num w:numId="11">
    <w:abstractNumId w:val="16"/>
  </w:num>
  <w:num w:numId="12">
    <w:abstractNumId w:val="11"/>
  </w:num>
  <w:num w:numId="13">
    <w:abstractNumId w:val="39"/>
  </w:num>
  <w:num w:numId="14">
    <w:abstractNumId w:val="34"/>
  </w:num>
  <w:num w:numId="15">
    <w:abstractNumId w:val="36"/>
  </w:num>
  <w:num w:numId="16">
    <w:abstractNumId w:val="8"/>
  </w:num>
  <w:num w:numId="17">
    <w:abstractNumId w:val="19"/>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13"/>
  </w:num>
  <w:num w:numId="21">
    <w:abstractNumId w:val="14"/>
  </w:num>
  <w:num w:numId="22">
    <w:abstractNumId w:val="42"/>
  </w:num>
  <w:num w:numId="23">
    <w:abstractNumId w:val="40"/>
  </w:num>
  <w:num w:numId="24">
    <w:abstractNumId w:val="7"/>
  </w:num>
  <w:num w:numId="25">
    <w:abstractNumId w:val="18"/>
  </w:num>
  <w:num w:numId="26">
    <w:abstractNumId w:val="17"/>
  </w:num>
  <w:num w:numId="27">
    <w:abstractNumId w:val="35"/>
  </w:num>
  <w:num w:numId="28">
    <w:abstractNumId w:val="43"/>
  </w:num>
  <w:num w:numId="29">
    <w:abstractNumId w:val="15"/>
  </w:num>
  <w:num w:numId="30">
    <w:abstractNumId w:val="21"/>
  </w:num>
  <w:num w:numId="31">
    <w:abstractNumId w:val="37"/>
  </w:num>
  <w:num w:numId="32">
    <w:abstractNumId w:val="9"/>
  </w:num>
  <w:num w:numId="33">
    <w:abstractNumId w:val="33"/>
  </w:num>
  <w:num w:numId="34">
    <w:abstractNumId w:val="38"/>
  </w:num>
  <w:num w:numId="35">
    <w:abstractNumId w:val="25"/>
  </w:num>
  <w:num w:numId="36">
    <w:abstractNumId w:val="31"/>
  </w:num>
  <w:num w:numId="37">
    <w:abstractNumId w:val="12"/>
  </w:num>
  <w:num w:numId="38">
    <w:abstractNumId w:val="10"/>
  </w:num>
  <w:num w:numId="39">
    <w:abstractNumId w:val="28"/>
  </w:num>
  <w:num w:numId="40">
    <w:abstractNumId w:val="20"/>
  </w:num>
  <w:num w:numId="41">
    <w:abstractNumId w:val="32"/>
  </w:num>
  <w:num w:numId="42">
    <w:abstractNumId w:val="22"/>
  </w:num>
  <w:num w:numId="43">
    <w:abstractNumId w:val="30"/>
  </w:num>
  <w:num w:numId="44">
    <w:abstractNumId w:val="27"/>
  </w:num>
  <w:num w:numId="45">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
  <w:drawingGridHorizontalSpacing w:val="12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Setting w:name="useWord2013TrackBottomHyphenation" w:uri="http://schemas.microsoft.com/office/word" w:val="1"/>
  </w:compat>
  <w:rsids>
    <w:rsidRoot w:val="000E59A6"/>
    <w:rsid w:val="00011D82"/>
    <w:rsid w:val="000160D1"/>
    <w:rsid w:val="0002669D"/>
    <w:rsid w:val="000279E0"/>
    <w:rsid w:val="00034FA9"/>
    <w:rsid w:val="0004145D"/>
    <w:rsid w:val="00044A73"/>
    <w:rsid w:val="00051114"/>
    <w:rsid w:val="00071D2D"/>
    <w:rsid w:val="00075647"/>
    <w:rsid w:val="00077F61"/>
    <w:rsid w:val="00082519"/>
    <w:rsid w:val="000860EF"/>
    <w:rsid w:val="000A1309"/>
    <w:rsid w:val="000A304D"/>
    <w:rsid w:val="000A6433"/>
    <w:rsid w:val="000B3EEA"/>
    <w:rsid w:val="000B66FF"/>
    <w:rsid w:val="000C4F49"/>
    <w:rsid w:val="000C6854"/>
    <w:rsid w:val="000E2105"/>
    <w:rsid w:val="000E3CCC"/>
    <w:rsid w:val="000E43D3"/>
    <w:rsid w:val="000E59A6"/>
    <w:rsid w:val="000F26EF"/>
    <w:rsid w:val="000F2C77"/>
    <w:rsid w:val="000F2DF3"/>
    <w:rsid w:val="000F6A6B"/>
    <w:rsid w:val="00101317"/>
    <w:rsid w:val="00101353"/>
    <w:rsid w:val="00103257"/>
    <w:rsid w:val="00105889"/>
    <w:rsid w:val="00105CF1"/>
    <w:rsid w:val="00110730"/>
    <w:rsid w:val="0011298E"/>
    <w:rsid w:val="00116FB1"/>
    <w:rsid w:val="00122E64"/>
    <w:rsid w:val="00125A58"/>
    <w:rsid w:val="001309EB"/>
    <w:rsid w:val="0013163C"/>
    <w:rsid w:val="00131BC7"/>
    <w:rsid w:val="0013419D"/>
    <w:rsid w:val="00136457"/>
    <w:rsid w:val="00150905"/>
    <w:rsid w:val="00153D55"/>
    <w:rsid w:val="001551BD"/>
    <w:rsid w:val="00157EB4"/>
    <w:rsid w:val="00160DA0"/>
    <w:rsid w:val="00165374"/>
    <w:rsid w:val="00166117"/>
    <w:rsid w:val="00170B4A"/>
    <w:rsid w:val="0018639E"/>
    <w:rsid w:val="00187A95"/>
    <w:rsid w:val="001955F0"/>
    <w:rsid w:val="001A1E3B"/>
    <w:rsid w:val="001A4C7D"/>
    <w:rsid w:val="001B107F"/>
    <w:rsid w:val="001B1FB5"/>
    <w:rsid w:val="001B2AD5"/>
    <w:rsid w:val="001C0613"/>
    <w:rsid w:val="001C270E"/>
    <w:rsid w:val="001C30CD"/>
    <w:rsid w:val="001C7CBD"/>
    <w:rsid w:val="001D0E1D"/>
    <w:rsid w:val="001E0FE5"/>
    <w:rsid w:val="001E29BD"/>
    <w:rsid w:val="001F0870"/>
    <w:rsid w:val="001F0B4D"/>
    <w:rsid w:val="001F15A3"/>
    <w:rsid w:val="001F4954"/>
    <w:rsid w:val="001F78E5"/>
    <w:rsid w:val="002127CF"/>
    <w:rsid w:val="00213548"/>
    <w:rsid w:val="0022235D"/>
    <w:rsid w:val="00223229"/>
    <w:rsid w:val="00226DED"/>
    <w:rsid w:val="00231063"/>
    <w:rsid w:val="00237556"/>
    <w:rsid w:val="002517CD"/>
    <w:rsid w:val="00251D5F"/>
    <w:rsid w:val="002542E8"/>
    <w:rsid w:val="00255441"/>
    <w:rsid w:val="00256AE3"/>
    <w:rsid w:val="00257DC0"/>
    <w:rsid w:val="002608FC"/>
    <w:rsid w:val="0026493C"/>
    <w:rsid w:val="002717AA"/>
    <w:rsid w:val="0027320E"/>
    <w:rsid w:val="00275A05"/>
    <w:rsid w:val="00291B73"/>
    <w:rsid w:val="0029240F"/>
    <w:rsid w:val="002927D9"/>
    <w:rsid w:val="002B1C8A"/>
    <w:rsid w:val="002B1EE5"/>
    <w:rsid w:val="002B530D"/>
    <w:rsid w:val="002C3B45"/>
    <w:rsid w:val="002C6D0B"/>
    <w:rsid w:val="002D4FF3"/>
    <w:rsid w:val="002D677E"/>
    <w:rsid w:val="002E4629"/>
    <w:rsid w:val="002E70B7"/>
    <w:rsid w:val="002E7E33"/>
    <w:rsid w:val="002F4413"/>
    <w:rsid w:val="002F447F"/>
    <w:rsid w:val="003005E5"/>
    <w:rsid w:val="00304264"/>
    <w:rsid w:val="0030567A"/>
    <w:rsid w:val="00306317"/>
    <w:rsid w:val="00312088"/>
    <w:rsid w:val="00316BDB"/>
    <w:rsid w:val="00317D87"/>
    <w:rsid w:val="00320FE2"/>
    <w:rsid w:val="00326B15"/>
    <w:rsid w:val="00327174"/>
    <w:rsid w:val="0033001F"/>
    <w:rsid w:val="00333817"/>
    <w:rsid w:val="00335BF4"/>
    <w:rsid w:val="00336A55"/>
    <w:rsid w:val="00337431"/>
    <w:rsid w:val="00341DD7"/>
    <w:rsid w:val="00341E41"/>
    <w:rsid w:val="00343331"/>
    <w:rsid w:val="003439EB"/>
    <w:rsid w:val="00343A3C"/>
    <w:rsid w:val="00346C3D"/>
    <w:rsid w:val="0035285A"/>
    <w:rsid w:val="00357CA5"/>
    <w:rsid w:val="003609D4"/>
    <w:rsid w:val="0036648A"/>
    <w:rsid w:val="00391C63"/>
    <w:rsid w:val="00394248"/>
    <w:rsid w:val="0039443C"/>
    <w:rsid w:val="00394DF7"/>
    <w:rsid w:val="003A11BA"/>
    <w:rsid w:val="003A2274"/>
    <w:rsid w:val="003A7B24"/>
    <w:rsid w:val="003A7DAF"/>
    <w:rsid w:val="003B7DB8"/>
    <w:rsid w:val="003D0C9B"/>
    <w:rsid w:val="003E6E20"/>
    <w:rsid w:val="003F1EB5"/>
    <w:rsid w:val="003F2A8A"/>
    <w:rsid w:val="00411F6E"/>
    <w:rsid w:val="004209A3"/>
    <w:rsid w:val="00431C07"/>
    <w:rsid w:val="004332FA"/>
    <w:rsid w:val="004365FA"/>
    <w:rsid w:val="00444778"/>
    <w:rsid w:val="0046368B"/>
    <w:rsid w:val="00466AB0"/>
    <w:rsid w:val="00467B98"/>
    <w:rsid w:val="00472D2E"/>
    <w:rsid w:val="0047406A"/>
    <w:rsid w:val="00475B5E"/>
    <w:rsid w:val="00480140"/>
    <w:rsid w:val="00481869"/>
    <w:rsid w:val="00485332"/>
    <w:rsid w:val="00486CD1"/>
    <w:rsid w:val="004931F2"/>
    <w:rsid w:val="004A79F4"/>
    <w:rsid w:val="004B0C53"/>
    <w:rsid w:val="004B41F4"/>
    <w:rsid w:val="004B434B"/>
    <w:rsid w:val="004C3DE2"/>
    <w:rsid w:val="004D1470"/>
    <w:rsid w:val="004D37CE"/>
    <w:rsid w:val="004D68C5"/>
    <w:rsid w:val="004E04BE"/>
    <w:rsid w:val="004E1CB3"/>
    <w:rsid w:val="004E7230"/>
    <w:rsid w:val="004F5C2B"/>
    <w:rsid w:val="005123E9"/>
    <w:rsid w:val="00512E29"/>
    <w:rsid w:val="00516FF9"/>
    <w:rsid w:val="005216D7"/>
    <w:rsid w:val="0052702E"/>
    <w:rsid w:val="00533ED1"/>
    <w:rsid w:val="00547525"/>
    <w:rsid w:val="00563B64"/>
    <w:rsid w:val="00570CE3"/>
    <w:rsid w:val="00571904"/>
    <w:rsid w:val="00571C85"/>
    <w:rsid w:val="00574F23"/>
    <w:rsid w:val="00580BE5"/>
    <w:rsid w:val="0058601A"/>
    <w:rsid w:val="00587C28"/>
    <w:rsid w:val="0059266C"/>
    <w:rsid w:val="005A178B"/>
    <w:rsid w:val="005A3D9F"/>
    <w:rsid w:val="005B1220"/>
    <w:rsid w:val="005B1BCB"/>
    <w:rsid w:val="005C02DF"/>
    <w:rsid w:val="005C08FD"/>
    <w:rsid w:val="005C2323"/>
    <w:rsid w:val="005C658A"/>
    <w:rsid w:val="005D062F"/>
    <w:rsid w:val="005D1E63"/>
    <w:rsid w:val="005D51EE"/>
    <w:rsid w:val="005D6B2C"/>
    <w:rsid w:val="005E009E"/>
    <w:rsid w:val="005E6C9A"/>
    <w:rsid w:val="005F0A1C"/>
    <w:rsid w:val="006011F0"/>
    <w:rsid w:val="0061341C"/>
    <w:rsid w:val="006167BE"/>
    <w:rsid w:val="00627C00"/>
    <w:rsid w:val="0063195C"/>
    <w:rsid w:val="006354CA"/>
    <w:rsid w:val="00640651"/>
    <w:rsid w:val="00644667"/>
    <w:rsid w:val="00646AD0"/>
    <w:rsid w:val="00647952"/>
    <w:rsid w:val="00654A78"/>
    <w:rsid w:val="00656A46"/>
    <w:rsid w:val="0066555B"/>
    <w:rsid w:val="00672E65"/>
    <w:rsid w:val="00674D8D"/>
    <w:rsid w:val="00675A61"/>
    <w:rsid w:val="006875B5"/>
    <w:rsid w:val="00687C84"/>
    <w:rsid w:val="00691612"/>
    <w:rsid w:val="00692F96"/>
    <w:rsid w:val="006955F2"/>
    <w:rsid w:val="00696E20"/>
    <w:rsid w:val="006A1C80"/>
    <w:rsid w:val="006A448C"/>
    <w:rsid w:val="006B1EB8"/>
    <w:rsid w:val="006B284B"/>
    <w:rsid w:val="006B6D48"/>
    <w:rsid w:val="006C36C3"/>
    <w:rsid w:val="006F6243"/>
    <w:rsid w:val="006F76E0"/>
    <w:rsid w:val="006F7B26"/>
    <w:rsid w:val="00705BAA"/>
    <w:rsid w:val="00727CA9"/>
    <w:rsid w:val="007312F2"/>
    <w:rsid w:val="007313FD"/>
    <w:rsid w:val="007343BB"/>
    <w:rsid w:val="00742816"/>
    <w:rsid w:val="00751EB0"/>
    <w:rsid w:val="00762254"/>
    <w:rsid w:val="00765B42"/>
    <w:rsid w:val="0076728E"/>
    <w:rsid w:val="007707EC"/>
    <w:rsid w:val="007722A0"/>
    <w:rsid w:val="00776CA3"/>
    <w:rsid w:val="007803D3"/>
    <w:rsid w:val="007808C8"/>
    <w:rsid w:val="007815B3"/>
    <w:rsid w:val="007820F3"/>
    <w:rsid w:val="00785D7B"/>
    <w:rsid w:val="007871CB"/>
    <w:rsid w:val="007968B8"/>
    <w:rsid w:val="007A3C35"/>
    <w:rsid w:val="007A7C4F"/>
    <w:rsid w:val="007C317C"/>
    <w:rsid w:val="007C3516"/>
    <w:rsid w:val="007C78F5"/>
    <w:rsid w:val="007D1A78"/>
    <w:rsid w:val="007D45E8"/>
    <w:rsid w:val="007E1562"/>
    <w:rsid w:val="007E7F10"/>
    <w:rsid w:val="007F00E8"/>
    <w:rsid w:val="007F165E"/>
    <w:rsid w:val="007F2365"/>
    <w:rsid w:val="007F2944"/>
    <w:rsid w:val="007F78FA"/>
    <w:rsid w:val="00805C86"/>
    <w:rsid w:val="0081241D"/>
    <w:rsid w:val="008153D8"/>
    <w:rsid w:val="00815E2C"/>
    <w:rsid w:val="00816287"/>
    <w:rsid w:val="00816A63"/>
    <w:rsid w:val="008313A3"/>
    <w:rsid w:val="00840138"/>
    <w:rsid w:val="00840E60"/>
    <w:rsid w:val="00841BD4"/>
    <w:rsid w:val="008430A5"/>
    <w:rsid w:val="00852B9D"/>
    <w:rsid w:val="00865939"/>
    <w:rsid w:val="00873EB8"/>
    <w:rsid w:val="00874A34"/>
    <w:rsid w:val="00876097"/>
    <w:rsid w:val="0087647D"/>
    <w:rsid w:val="0088377C"/>
    <w:rsid w:val="008A29A9"/>
    <w:rsid w:val="008A64B9"/>
    <w:rsid w:val="008B28FC"/>
    <w:rsid w:val="008B5E47"/>
    <w:rsid w:val="008C0706"/>
    <w:rsid w:val="008C2D93"/>
    <w:rsid w:val="008C2DB8"/>
    <w:rsid w:val="008C481F"/>
    <w:rsid w:val="008C5FB6"/>
    <w:rsid w:val="008D0956"/>
    <w:rsid w:val="008D5B1B"/>
    <w:rsid w:val="008E14A6"/>
    <w:rsid w:val="008E2831"/>
    <w:rsid w:val="008F1ACF"/>
    <w:rsid w:val="008F2906"/>
    <w:rsid w:val="008F30CE"/>
    <w:rsid w:val="0090456A"/>
    <w:rsid w:val="00907E59"/>
    <w:rsid w:val="009142B8"/>
    <w:rsid w:val="009210A0"/>
    <w:rsid w:val="009221F5"/>
    <w:rsid w:val="009257D6"/>
    <w:rsid w:val="0093141E"/>
    <w:rsid w:val="00931D9F"/>
    <w:rsid w:val="00933FDF"/>
    <w:rsid w:val="00934256"/>
    <w:rsid w:val="0094033A"/>
    <w:rsid w:val="00950AD4"/>
    <w:rsid w:val="00953B09"/>
    <w:rsid w:val="009648AE"/>
    <w:rsid w:val="00964FE5"/>
    <w:rsid w:val="00967C00"/>
    <w:rsid w:val="009744F9"/>
    <w:rsid w:val="009A4FD3"/>
    <w:rsid w:val="009A744C"/>
    <w:rsid w:val="009B13F0"/>
    <w:rsid w:val="009C1582"/>
    <w:rsid w:val="009D2DEB"/>
    <w:rsid w:val="009D2FB2"/>
    <w:rsid w:val="009D32AD"/>
    <w:rsid w:val="009E05CE"/>
    <w:rsid w:val="009E6796"/>
    <w:rsid w:val="009E755A"/>
    <w:rsid w:val="009F0920"/>
    <w:rsid w:val="009F52B1"/>
    <w:rsid w:val="00A06F84"/>
    <w:rsid w:val="00A22DCB"/>
    <w:rsid w:val="00A24BAB"/>
    <w:rsid w:val="00A26FDB"/>
    <w:rsid w:val="00A30273"/>
    <w:rsid w:val="00A32284"/>
    <w:rsid w:val="00A44EA7"/>
    <w:rsid w:val="00A55DF8"/>
    <w:rsid w:val="00A63E50"/>
    <w:rsid w:val="00A646C0"/>
    <w:rsid w:val="00A65124"/>
    <w:rsid w:val="00A65E96"/>
    <w:rsid w:val="00A71DA2"/>
    <w:rsid w:val="00A76E11"/>
    <w:rsid w:val="00A879C0"/>
    <w:rsid w:val="00A90FC0"/>
    <w:rsid w:val="00A96FFC"/>
    <w:rsid w:val="00AB3AA7"/>
    <w:rsid w:val="00AC588A"/>
    <w:rsid w:val="00AC7500"/>
    <w:rsid w:val="00AE2489"/>
    <w:rsid w:val="00AE2FBF"/>
    <w:rsid w:val="00AF05C2"/>
    <w:rsid w:val="00AF2930"/>
    <w:rsid w:val="00AF497B"/>
    <w:rsid w:val="00B14B85"/>
    <w:rsid w:val="00B246A0"/>
    <w:rsid w:val="00B33495"/>
    <w:rsid w:val="00B349E7"/>
    <w:rsid w:val="00B4610E"/>
    <w:rsid w:val="00B541EE"/>
    <w:rsid w:val="00B600A9"/>
    <w:rsid w:val="00B66D67"/>
    <w:rsid w:val="00B70440"/>
    <w:rsid w:val="00B86775"/>
    <w:rsid w:val="00B942FF"/>
    <w:rsid w:val="00B94584"/>
    <w:rsid w:val="00BA6F45"/>
    <w:rsid w:val="00BA781F"/>
    <w:rsid w:val="00BB6162"/>
    <w:rsid w:val="00BB7B67"/>
    <w:rsid w:val="00BC7E03"/>
    <w:rsid w:val="00BF1DAB"/>
    <w:rsid w:val="00BF5C6D"/>
    <w:rsid w:val="00C1198C"/>
    <w:rsid w:val="00C1346A"/>
    <w:rsid w:val="00C22133"/>
    <w:rsid w:val="00C24895"/>
    <w:rsid w:val="00C24E01"/>
    <w:rsid w:val="00C25639"/>
    <w:rsid w:val="00C321FA"/>
    <w:rsid w:val="00C40653"/>
    <w:rsid w:val="00C41BE4"/>
    <w:rsid w:val="00C42260"/>
    <w:rsid w:val="00C42BDD"/>
    <w:rsid w:val="00C45491"/>
    <w:rsid w:val="00C45E40"/>
    <w:rsid w:val="00C45F93"/>
    <w:rsid w:val="00C47F9A"/>
    <w:rsid w:val="00C50F1A"/>
    <w:rsid w:val="00C5358E"/>
    <w:rsid w:val="00C54878"/>
    <w:rsid w:val="00C619EF"/>
    <w:rsid w:val="00C72A86"/>
    <w:rsid w:val="00C82A33"/>
    <w:rsid w:val="00C8601A"/>
    <w:rsid w:val="00C93F4E"/>
    <w:rsid w:val="00CA0D02"/>
    <w:rsid w:val="00CA16B4"/>
    <w:rsid w:val="00CA3436"/>
    <w:rsid w:val="00CB5645"/>
    <w:rsid w:val="00CC76A2"/>
    <w:rsid w:val="00CD4D5E"/>
    <w:rsid w:val="00CD6C84"/>
    <w:rsid w:val="00CD6D69"/>
    <w:rsid w:val="00CE00C0"/>
    <w:rsid w:val="00CE0A6A"/>
    <w:rsid w:val="00CE1D65"/>
    <w:rsid w:val="00CE5A14"/>
    <w:rsid w:val="00CF6A89"/>
    <w:rsid w:val="00D008C3"/>
    <w:rsid w:val="00D15532"/>
    <w:rsid w:val="00D15730"/>
    <w:rsid w:val="00D1714F"/>
    <w:rsid w:val="00D21F97"/>
    <w:rsid w:val="00D23A63"/>
    <w:rsid w:val="00D26BF7"/>
    <w:rsid w:val="00D31295"/>
    <w:rsid w:val="00D32EDC"/>
    <w:rsid w:val="00D3616B"/>
    <w:rsid w:val="00D40E8E"/>
    <w:rsid w:val="00D44333"/>
    <w:rsid w:val="00D46A83"/>
    <w:rsid w:val="00D474DC"/>
    <w:rsid w:val="00D619D3"/>
    <w:rsid w:val="00D62A8A"/>
    <w:rsid w:val="00D6529E"/>
    <w:rsid w:val="00D727A7"/>
    <w:rsid w:val="00D740FE"/>
    <w:rsid w:val="00D75865"/>
    <w:rsid w:val="00D817E4"/>
    <w:rsid w:val="00D84525"/>
    <w:rsid w:val="00D90FE0"/>
    <w:rsid w:val="00D92FA4"/>
    <w:rsid w:val="00DB1578"/>
    <w:rsid w:val="00DB2184"/>
    <w:rsid w:val="00DB4E13"/>
    <w:rsid w:val="00DC0CD6"/>
    <w:rsid w:val="00DC510C"/>
    <w:rsid w:val="00DC6CF5"/>
    <w:rsid w:val="00DD1EDC"/>
    <w:rsid w:val="00DD3B7C"/>
    <w:rsid w:val="00DE378A"/>
    <w:rsid w:val="00DE77B3"/>
    <w:rsid w:val="00E151DD"/>
    <w:rsid w:val="00E315CB"/>
    <w:rsid w:val="00E31D96"/>
    <w:rsid w:val="00E35C65"/>
    <w:rsid w:val="00E37465"/>
    <w:rsid w:val="00E50D13"/>
    <w:rsid w:val="00E5189B"/>
    <w:rsid w:val="00E52B9B"/>
    <w:rsid w:val="00E537A5"/>
    <w:rsid w:val="00E7530A"/>
    <w:rsid w:val="00E7741B"/>
    <w:rsid w:val="00E80CB4"/>
    <w:rsid w:val="00E901B1"/>
    <w:rsid w:val="00EA0AE3"/>
    <w:rsid w:val="00EA626D"/>
    <w:rsid w:val="00EA7731"/>
    <w:rsid w:val="00EB3E35"/>
    <w:rsid w:val="00EC14C9"/>
    <w:rsid w:val="00EC225E"/>
    <w:rsid w:val="00EC6CE1"/>
    <w:rsid w:val="00ED201A"/>
    <w:rsid w:val="00ED5885"/>
    <w:rsid w:val="00EE2419"/>
    <w:rsid w:val="00EE4826"/>
    <w:rsid w:val="00EF0347"/>
    <w:rsid w:val="00EF0751"/>
    <w:rsid w:val="00EF54A2"/>
    <w:rsid w:val="00EF54BC"/>
    <w:rsid w:val="00F0149F"/>
    <w:rsid w:val="00F15705"/>
    <w:rsid w:val="00F15B03"/>
    <w:rsid w:val="00F176F3"/>
    <w:rsid w:val="00F35291"/>
    <w:rsid w:val="00F37CA4"/>
    <w:rsid w:val="00F4755B"/>
    <w:rsid w:val="00F554F2"/>
    <w:rsid w:val="00F5668D"/>
    <w:rsid w:val="00F70A36"/>
    <w:rsid w:val="00F70B0C"/>
    <w:rsid w:val="00F71F93"/>
    <w:rsid w:val="00F82508"/>
    <w:rsid w:val="00F84530"/>
    <w:rsid w:val="00F86B2D"/>
    <w:rsid w:val="00F90CA7"/>
    <w:rsid w:val="00F94613"/>
    <w:rsid w:val="00F95521"/>
    <w:rsid w:val="00F95804"/>
    <w:rsid w:val="00F967AF"/>
    <w:rsid w:val="00F96F58"/>
    <w:rsid w:val="00FA5FAC"/>
    <w:rsid w:val="00FA7AE6"/>
    <w:rsid w:val="00FB0266"/>
    <w:rsid w:val="00FB2EC8"/>
    <w:rsid w:val="00FB33AC"/>
    <w:rsid w:val="00FB609A"/>
    <w:rsid w:val="00FC21A4"/>
    <w:rsid w:val="00FC79B5"/>
    <w:rsid w:val="00FD092A"/>
    <w:rsid w:val="00FD2765"/>
    <w:rsid w:val="00FE4641"/>
    <w:rsid w:val="00FF08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6EE7C51"/>
  <w15:docId w15:val="{B562BC80-E068-4A93-8988-7D24D4548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6D0B"/>
    <w:pPr>
      <w:widowControl w:val="0"/>
      <w:suppressAutoHyphens/>
    </w:pPr>
    <w:rPr>
      <w:rFonts w:ascii="Liberation Serif" w:eastAsia="SimSun" w:hAnsi="Liberation Serif" w:cs="Mangal"/>
      <w:kern w:val="2"/>
      <w:sz w:val="24"/>
      <w:szCs w:val="24"/>
      <w:lang w:eastAsia="zh-CN" w:bidi="hi-IN"/>
    </w:rPr>
  </w:style>
  <w:style w:type="paragraph" w:styleId="1">
    <w:name w:val="heading 1"/>
    <w:basedOn w:val="10"/>
    <w:next w:val="a0"/>
    <w:link w:val="11"/>
    <w:qFormat/>
    <w:rsid w:val="00F96F58"/>
    <w:pPr>
      <w:numPr>
        <w:numId w:val="1"/>
      </w:numPr>
      <w:outlineLvl w:val="0"/>
    </w:pPr>
    <w:rPr>
      <w:b/>
      <w:bCs/>
      <w:sz w:val="36"/>
      <w:szCs w:val="36"/>
    </w:rPr>
  </w:style>
  <w:style w:type="paragraph" w:styleId="2">
    <w:name w:val="heading 2"/>
    <w:basedOn w:val="10"/>
    <w:next w:val="a0"/>
    <w:link w:val="20"/>
    <w:qFormat/>
    <w:rsid w:val="00F96F58"/>
    <w:pPr>
      <w:numPr>
        <w:ilvl w:val="1"/>
        <w:numId w:val="1"/>
      </w:numPr>
      <w:spacing w:before="200"/>
      <w:outlineLvl w:val="1"/>
    </w:pPr>
    <w:rPr>
      <w:b/>
      <w:bCs/>
      <w:sz w:val="32"/>
      <w:szCs w:val="32"/>
    </w:rPr>
  </w:style>
  <w:style w:type="paragraph" w:styleId="3">
    <w:name w:val="heading 3"/>
    <w:aliases w:val="H3,&quot;Сапфир&quot;"/>
    <w:basedOn w:val="10"/>
    <w:next w:val="a0"/>
    <w:link w:val="30"/>
    <w:qFormat/>
    <w:rsid w:val="00F96F58"/>
    <w:pPr>
      <w:numPr>
        <w:ilvl w:val="2"/>
        <w:numId w:val="1"/>
      </w:numPr>
      <w:spacing w:before="140"/>
      <w:outlineLvl w:val="2"/>
    </w:pPr>
    <w:rPr>
      <w:b/>
      <w:bCs/>
    </w:rPr>
  </w:style>
  <w:style w:type="paragraph" w:styleId="4">
    <w:name w:val="heading 4"/>
    <w:basedOn w:val="a"/>
    <w:next w:val="a"/>
    <w:link w:val="40"/>
    <w:qFormat/>
    <w:rsid w:val="007F78FA"/>
    <w:pPr>
      <w:keepNext/>
      <w:jc w:val="center"/>
      <w:outlineLvl w:val="3"/>
    </w:pPr>
    <w:rPr>
      <w:rFonts w:eastAsia="Lucida Sans Unicode"/>
      <w:b/>
      <w:kern w:val="1"/>
      <w:sz w:val="28"/>
    </w:rPr>
  </w:style>
  <w:style w:type="paragraph" w:styleId="5">
    <w:name w:val="heading 5"/>
    <w:basedOn w:val="a"/>
    <w:next w:val="a"/>
    <w:link w:val="50"/>
    <w:qFormat/>
    <w:rsid w:val="007F78FA"/>
    <w:pPr>
      <w:keepNext/>
      <w:outlineLvl w:val="4"/>
    </w:pPr>
    <w:rPr>
      <w:rFonts w:eastAsia="Lucida Sans Unicode"/>
      <w:kern w:val="1"/>
      <w:sz w:val="28"/>
    </w:rPr>
  </w:style>
  <w:style w:type="paragraph" w:styleId="6">
    <w:name w:val="heading 6"/>
    <w:aliases w:val="H6"/>
    <w:basedOn w:val="a"/>
    <w:next w:val="a"/>
    <w:link w:val="60"/>
    <w:qFormat/>
    <w:rsid w:val="007F78FA"/>
    <w:pPr>
      <w:keepNext/>
      <w:outlineLvl w:val="5"/>
    </w:pPr>
    <w:rPr>
      <w:rFonts w:eastAsia="Lucida Sans Unicode"/>
      <w:bCs/>
      <w:kern w:val="1"/>
      <w:sz w:val="28"/>
    </w:rPr>
  </w:style>
  <w:style w:type="paragraph" w:styleId="7">
    <w:name w:val="heading 7"/>
    <w:basedOn w:val="a"/>
    <w:next w:val="a"/>
    <w:link w:val="70"/>
    <w:qFormat/>
    <w:rsid w:val="007F78FA"/>
    <w:pPr>
      <w:keepNext/>
      <w:outlineLvl w:val="6"/>
    </w:pPr>
    <w:rPr>
      <w:rFonts w:eastAsia="Lucida Sans Unicode"/>
      <w:b/>
      <w:kern w:val="1"/>
      <w:sz w:val="28"/>
    </w:rPr>
  </w:style>
  <w:style w:type="paragraph" w:styleId="8">
    <w:name w:val="heading 8"/>
    <w:basedOn w:val="a"/>
    <w:next w:val="a"/>
    <w:link w:val="80"/>
    <w:qFormat/>
    <w:rsid w:val="007F78FA"/>
    <w:pPr>
      <w:widowControl/>
      <w:tabs>
        <w:tab w:val="left" w:pos="0"/>
      </w:tabs>
      <w:suppressAutoHyphens w:val="0"/>
      <w:spacing w:before="240" w:after="60"/>
      <w:ind w:left="5760" w:hanging="720"/>
      <w:jc w:val="both"/>
      <w:outlineLvl w:val="7"/>
    </w:pPr>
    <w:rPr>
      <w:rFonts w:ascii="PetersburgCTT" w:eastAsia="Calibri" w:hAnsi="PetersburgCTT" w:cs="Times New Roman"/>
      <w:i/>
      <w:kern w:val="1"/>
      <w:sz w:val="22"/>
      <w:lang w:bidi="ar-SA"/>
    </w:rPr>
  </w:style>
  <w:style w:type="paragraph" w:styleId="9">
    <w:name w:val="heading 9"/>
    <w:basedOn w:val="a"/>
    <w:next w:val="a"/>
    <w:link w:val="90"/>
    <w:qFormat/>
    <w:rsid w:val="007F78FA"/>
    <w:pPr>
      <w:widowControl/>
      <w:tabs>
        <w:tab w:val="num" w:pos="0"/>
      </w:tabs>
      <w:suppressAutoHyphens w:val="0"/>
      <w:spacing w:before="240" w:after="60"/>
      <w:ind w:left="1584" w:hanging="1584"/>
      <w:outlineLvl w:val="8"/>
    </w:pPr>
    <w:rPr>
      <w:rFonts w:ascii="Arial" w:eastAsia="Times New Roman" w:hAnsi="Arial" w:cs="Arial"/>
      <w:kern w:val="1"/>
      <w:sz w:val="22"/>
      <w:szCs w:val="22"/>
      <w:lang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0">
    <w:name w:val="Заголовок1"/>
    <w:basedOn w:val="a"/>
    <w:next w:val="a0"/>
    <w:rsid w:val="00F96F58"/>
    <w:pPr>
      <w:keepNext/>
      <w:spacing w:before="240" w:after="120"/>
    </w:pPr>
    <w:rPr>
      <w:rFonts w:ascii="Liberation Sans" w:eastAsia="Microsoft YaHei" w:hAnsi="Liberation Sans"/>
      <w:sz w:val="28"/>
      <w:szCs w:val="28"/>
    </w:rPr>
  </w:style>
  <w:style w:type="paragraph" w:styleId="a0">
    <w:name w:val="Body Text"/>
    <w:basedOn w:val="a"/>
    <w:link w:val="a4"/>
    <w:rsid w:val="00F96F58"/>
    <w:pPr>
      <w:spacing w:after="140" w:line="288" w:lineRule="auto"/>
    </w:pPr>
  </w:style>
  <w:style w:type="character" w:customStyle="1" w:styleId="WW8Num1z0">
    <w:name w:val="WW8Num1z0"/>
    <w:rsid w:val="00F96F58"/>
    <w:rPr>
      <w:rFonts w:ascii="Times New Roman" w:hAnsi="Times New Roman" w:cs="Times New Roman"/>
      <w:b/>
      <w:color w:val="000000"/>
      <w:sz w:val="28"/>
      <w:szCs w:val="28"/>
    </w:rPr>
  </w:style>
  <w:style w:type="character" w:customStyle="1" w:styleId="WW8Num1z1">
    <w:name w:val="WW8Num1z1"/>
    <w:rsid w:val="00F96F58"/>
  </w:style>
  <w:style w:type="character" w:customStyle="1" w:styleId="WW8Num1z2">
    <w:name w:val="WW8Num1z2"/>
    <w:rsid w:val="00F96F58"/>
  </w:style>
  <w:style w:type="character" w:customStyle="1" w:styleId="WW8Num1z3">
    <w:name w:val="WW8Num1z3"/>
    <w:rsid w:val="00F96F58"/>
  </w:style>
  <w:style w:type="character" w:customStyle="1" w:styleId="WW8Num1z4">
    <w:name w:val="WW8Num1z4"/>
    <w:rsid w:val="00F96F58"/>
  </w:style>
  <w:style w:type="character" w:customStyle="1" w:styleId="WW8Num1z5">
    <w:name w:val="WW8Num1z5"/>
    <w:rsid w:val="00F96F58"/>
  </w:style>
  <w:style w:type="character" w:customStyle="1" w:styleId="WW8Num1z6">
    <w:name w:val="WW8Num1z6"/>
    <w:rsid w:val="00F96F58"/>
  </w:style>
  <w:style w:type="character" w:customStyle="1" w:styleId="WW8Num1z7">
    <w:name w:val="WW8Num1z7"/>
    <w:rsid w:val="00F96F58"/>
  </w:style>
  <w:style w:type="character" w:customStyle="1" w:styleId="WW8Num1z8">
    <w:name w:val="WW8Num1z8"/>
    <w:rsid w:val="00F96F58"/>
  </w:style>
  <w:style w:type="character" w:customStyle="1" w:styleId="WW8Num2z0">
    <w:name w:val="WW8Num2z0"/>
    <w:rsid w:val="00F96F58"/>
    <w:rPr>
      <w:rFonts w:ascii="Times New Roman" w:hAnsi="Times New Roman" w:cs="Times New Roman" w:hint="default"/>
      <w:color w:val="auto"/>
      <w:sz w:val="28"/>
      <w:szCs w:val="28"/>
    </w:rPr>
  </w:style>
  <w:style w:type="character" w:customStyle="1" w:styleId="WW8Num3z0">
    <w:name w:val="WW8Num3z0"/>
    <w:rsid w:val="00F96F58"/>
    <w:rPr>
      <w:b w:val="0"/>
    </w:rPr>
  </w:style>
  <w:style w:type="character" w:customStyle="1" w:styleId="WW8Num3z1">
    <w:name w:val="WW8Num3z1"/>
    <w:rsid w:val="00F96F58"/>
  </w:style>
  <w:style w:type="character" w:customStyle="1" w:styleId="WW8Num3z2">
    <w:name w:val="WW8Num3z2"/>
    <w:rsid w:val="00F96F58"/>
  </w:style>
  <w:style w:type="character" w:customStyle="1" w:styleId="WW8Num3z3">
    <w:name w:val="WW8Num3z3"/>
    <w:rsid w:val="00F96F58"/>
  </w:style>
  <w:style w:type="character" w:customStyle="1" w:styleId="WW8Num3z4">
    <w:name w:val="WW8Num3z4"/>
    <w:rsid w:val="00F96F58"/>
  </w:style>
  <w:style w:type="character" w:customStyle="1" w:styleId="WW8Num3z5">
    <w:name w:val="WW8Num3z5"/>
    <w:rsid w:val="00F96F58"/>
  </w:style>
  <w:style w:type="character" w:customStyle="1" w:styleId="WW8Num3z6">
    <w:name w:val="WW8Num3z6"/>
    <w:rsid w:val="00F96F58"/>
  </w:style>
  <w:style w:type="character" w:customStyle="1" w:styleId="WW8Num3z7">
    <w:name w:val="WW8Num3z7"/>
    <w:rsid w:val="00F96F58"/>
  </w:style>
  <w:style w:type="character" w:customStyle="1" w:styleId="WW8Num3z8">
    <w:name w:val="WW8Num3z8"/>
    <w:rsid w:val="00F96F58"/>
  </w:style>
  <w:style w:type="character" w:customStyle="1" w:styleId="WW8Num4z0">
    <w:name w:val="WW8Num4z0"/>
    <w:rsid w:val="00F96F58"/>
    <w:rPr>
      <w:rFonts w:ascii="Times New Roman" w:eastAsia="Times New Roman" w:hAnsi="Times New Roman" w:cs="Times New Roman"/>
      <w:b w:val="0"/>
      <w:i w:val="0"/>
      <w:strike w:val="0"/>
      <w:dstrike w:val="0"/>
      <w:color w:val="000000"/>
      <w:position w:val="0"/>
      <w:sz w:val="24"/>
      <w:u w:val="none" w:color="000000"/>
      <w:vertAlign w:val="baseline"/>
    </w:rPr>
  </w:style>
  <w:style w:type="character" w:customStyle="1" w:styleId="WW8Num5z0">
    <w:name w:val="WW8Num5z0"/>
    <w:rsid w:val="00F96F58"/>
    <w:rPr>
      <w:rFonts w:ascii="Times New Roman" w:eastAsia="Times New Roman" w:hAnsi="Times New Roman" w:cs="Times New Roman"/>
      <w:b w:val="0"/>
      <w:bCs w:val="0"/>
      <w:i w:val="0"/>
      <w:iCs w:val="0"/>
      <w:caps w:val="0"/>
      <w:smallCaps w:val="0"/>
      <w:strike w:val="0"/>
      <w:dstrike w:val="0"/>
      <w:color w:val="000000"/>
      <w:spacing w:val="0"/>
      <w:w w:val="100"/>
      <w:position w:val="0"/>
      <w:sz w:val="25"/>
      <w:szCs w:val="25"/>
      <w:u w:val="none"/>
      <w:vertAlign w:val="baseline"/>
      <w:lang w:val="ru-RU"/>
    </w:rPr>
  </w:style>
  <w:style w:type="character" w:customStyle="1" w:styleId="WW8Num5z2">
    <w:name w:val="WW8Num5z2"/>
    <w:rsid w:val="00F96F58"/>
  </w:style>
  <w:style w:type="character" w:customStyle="1" w:styleId="WW8Num5z3">
    <w:name w:val="WW8Num5z3"/>
    <w:rsid w:val="00F96F58"/>
  </w:style>
  <w:style w:type="character" w:customStyle="1" w:styleId="WW8Num5z4">
    <w:name w:val="WW8Num5z4"/>
    <w:rsid w:val="00F96F58"/>
  </w:style>
  <w:style w:type="character" w:customStyle="1" w:styleId="WW8Num5z5">
    <w:name w:val="WW8Num5z5"/>
    <w:rsid w:val="00F96F58"/>
  </w:style>
  <w:style w:type="character" w:customStyle="1" w:styleId="WW8Num5z6">
    <w:name w:val="WW8Num5z6"/>
    <w:rsid w:val="00F96F58"/>
  </w:style>
  <w:style w:type="character" w:customStyle="1" w:styleId="WW8Num5z7">
    <w:name w:val="WW8Num5z7"/>
    <w:rsid w:val="00F96F58"/>
  </w:style>
  <w:style w:type="character" w:customStyle="1" w:styleId="WW8Num5z8">
    <w:name w:val="WW8Num5z8"/>
    <w:rsid w:val="00F96F58"/>
  </w:style>
  <w:style w:type="character" w:customStyle="1" w:styleId="WW8Num6z0">
    <w:name w:val="WW8Num6z0"/>
    <w:rsid w:val="00F96F58"/>
    <w:rPr>
      <w:rFonts w:ascii="Times New Roman" w:eastAsia="Times New Roman" w:hAnsi="Times New Roman" w:cs="Times New Roman"/>
      <w:b w:val="0"/>
      <w:i w:val="0"/>
      <w:strike w:val="0"/>
      <w:dstrike w:val="0"/>
      <w:color w:val="000000"/>
      <w:position w:val="0"/>
      <w:sz w:val="24"/>
      <w:u w:val="none" w:color="000000"/>
      <w:vertAlign w:val="baseline"/>
    </w:rPr>
  </w:style>
  <w:style w:type="character" w:customStyle="1" w:styleId="WW8Num7z0">
    <w:name w:val="WW8Num7z0"/>
    <w:rsid w:val="00F96F58"/>
    <w:rPr>
      <w:rFonts w:ascii="Times New Roman" w:eastAsia="Times New Roman" w:hAnsi="Times New Roman" w:cs="Times New Roman" w:hint="default"/>
      <w:b w:val="0"/>
      <w:i w:val="0"/>
      <w:strike w:val="0"/>
      <w:dstrike w:val="0"/>
      <w:color w:val="000000"/>
      <w:position w:val="0"/>
      <w:sz w:val="24"/>
      <w:u w:val="none" w:color="000000"/>
      <w:vertAlign w:val="baseline"/>
    </w:rPr>
  </w:style>
  <w:style w:type="character" w:customStyle="1" w:styleId="WW8Num7z1">
    <w:name w:val="WW8Num7z1"/>
    <w:rsid w:val="00F96F58"/>
    <w:rPr>
      <w:rFonts w:ascii="Courier New" w:hAnsi="Courier New" w:cs="Courier New" w:hint="default"/>
    </w:rPr>
  </w:style>
  <w:style w:type="character" w:customStyle="1" w:styleId="WW8Num7z2">
    <w:name w:val="WW8Num7z2"/>
    <w:rsid w:val="00F96F58"/>
    <w:rPr>
      <w:rFonts w:ascii="Wingdings" w:hAnsi="Wingdings" w:cs="Wingdings" w:hint="default"/>
    </w:rPr>
  </w:style>
  <w:style w:type="character" w:customStyle="1" w:styleId="WW8Num7z3">
    <w:name w:val="WW8Num7z3"/>
    <w:rsid w:val="00F96F58"/>
    <w:rPr>
      <w:rFonts w:ascii="Symbol" w:hAnsi="Symbol" w:cs="Symbol" w:hint="default"/>
    </w:rPr>
  </w:style>
  <w:style w:type="character" w:customStyle="1" w:styleId="WW8Num8z0">
    <w:name w:val="WW8Num8z0"/>
    <w:rsid w:val="00F96F58"/>
    <w:rPr>
      <w:rFonts w:ascii="Times New Roman" w:eastAsia="Times New Roman" w:hAnsi="Times New Roman" w:cs="Times New Roman"/>
      <w:b w:val="0"/>
      <w:i w:val="0"/>
      <w:strike w:val="0"/>
      <w:dstrike w:val="0"/>
      <w:color w:val="000000"/>
      <w:position w:val="0"/>
      <w:sz w:val="24"/>
      <w:u w:val="none" w:color="000000"/>
      <w:vertAlign w:val="baseline"/>
    </w:rPr>
  </w:style>
  <w:style w:type="character" w:customStyle="1" w:styleId="WW8Num9z0">
    <w:name w:val="WW8Num9z0"/>
    <w:rsid w:val="00F96F58"/>
    <w:rPr>
      <w:rFonts w:ascii="Times New Roman" w:eastAsia="Times New Roman" w:hAnsi="Times New Roman" w:cs="Times New Roman"/>
      <w:b w:val="0"/>
      <w:i w:val="0"/>
      <w:strike w:val="0"/>
      <w:dstrike w:val="0"/>
      <w:color w:val="000000"/>
      <w:position w:val="0"/>
      <w:sz w:val="24"/>
      <w:u w:val="none" w:color="000000"/>
      <w:vertAlign w:val="baseline"/>
    </w:rPr>
  </w:style>
  <w:style w:type="character" w:customStyle="1" w:styleId="21">
    <w:name w:val="Основной шрифт абзаца2"/>
    <w:rsid w:val="00F96F58"/>
  </w:style>
  <w:style w:type="character" w:customStyle="1" w:styleId="WW8Num17z0">
    <w:name w:val="WW8Num17z0"/>
    <w:rsid w:val="00F96F58"/>
    <w:rPr>
      <w:rFonts w:hint="default"/>
      <w:color w:val="auto"/>
      <w:sz w:val="28"/>
      <w:szCs w:val="28"/>
    </w:rPr>
  </w:style>
  <w:style w:type="character" w:customStyle="1" w:styleId="WW8Num17z1">
    <w:name w:val="WW8Num17z1"/>
    <w:rsid w:val="00F96F58"/>
  </w:style>
  <w:style w:type="character" w:customStyle="1" w:styleId="WW8Num17z2">
    <w:name w:val="WW8Num17z2"/>
    <w:rsid w:val="00F96F58"/>
  </w:style>
  <w:style w:type="character" w:customStyle="1" w:styleId="WW8Num17z3">
    <w:name w:val="WW8Num17z3"/>
    <w:rsid w:val="00F96F58"/>
  </w:style>
  <w:style w:type="character" w:customStyle="1" w:styleId="WW8Num17z4">
    <w:name w:val="WW8Num17z4"/>
    <w:rsid w:val="00F96F58"/>
  </w:style>
  <w:style w:type="character" w:customStyle="1" w:styleId="WW8Num17z5">
    <w:name w:val="WW8Num17z5"/>
    <w:rsid w:val="00F96F58"/>
  </w:style>
  <w:style w:type="character" w:customStyle="1" w:styleId="WW8Num17z6">
    <w:name w:val="WW8Num17z6"/>
    <w:rsid w:val="00F96F58"/>
  </w:style>
  <w:style w:type="character" w:customStyle="1" w:styleId="WW8Num17z7">
    <w:name w:val="WW8Num17z7"/>
    <w:rsid w:val="00F96F58"/>
  </w:style>
  <w:style w:type="character" w:customStyle="1" w:styleId="WW8Num17z8">
    <w:name w:val="WW8Num17z8"/>
    <w:rsid w:val="00F96F58"/>
  </w:style>
  <w:style w:type="character" w:customStyle="1" w:styleId="a5">
    <w:name w:val="Текст выноски Знак"/>
    <w:rsid w:val="00F96F58"/>
    <w:rPr>
      <w:rFonts w:ascii="Tahoma" w:eastAsia="SimSun" w:hAnsi="Tahoma" w:cs="Mangal"/>
      <w:kern w:val="2"/>
      <w:sz w:val="16"/>
      <w:szCs w:val="14"/>
      <w:lang w:eastAsia="zh-CN" w:bidi="hi-IN"/>
    </w:rPr>
  </w:style>
  <w:style w:type="character" w:customStyle="1" w:styleId="12">
    <w:name w:val="Основной шрифт абзаца1"/>
    <w:qFormat/>
    <w:rsid w:val="00F96F58"/>
  </w:style>
  <w:style w:type="character" w:customStyle="1" w:styleId="a6">
    <w:name w:val="Основной текст_"/>
    <w:rsid w:val="00F96F58"/>
    <w:rPr>
      <w:sz w:val="25"/>
      <w:szCs w:val="25"/>
      <w:shd w:val="clear" w:color="auto" w:fill="FFFFFF"/>
    </w:rPr>
  </w:style>
  <w:style w:type="character" w:styleId="a7">
    <w:name w:val="Hyperlink"/>
    <w:rsid w:val="00F96F58"/>
    <w:rPr>
      <w:color w:val="0000FF"/>
      <w:u w:val="single"/>
    </w:rPr>
  </w:style>
  <w:style w:type="paragraph" w:styleId="a8">
    <w:name w:val="List"/>
    <w:basedOn w:val="a0"/>
    <w:rsid w:val="00F96F58"/>
  </w:style>
  <w:style w:type="paragraph" w:styleId="a9">
    <w:name w:val="caption"/>
    <w:basedOn w:val="10"/>
    <w:next w:val="a0"/>
    <w:qFormat/>
    <w:rsid w:val="00F96F58"/>
    <w:pPr>
      <w:jc w:val="center"/>
    </w:pPr>
    <w:rPr>
      <w:b/>
      <w:bCs/>
      <w:sz w:val="56"/>
      <w:szCs w:val="56"/>
    </w:rPr>
  </w:style>
  <w:style w:type="paragraph" w:customStyle="1" w:styleId="22">
    <w:name w:val="Указатель2"/>
    <w:basedOn w:val="a"/>
    <w:rsid w:val="00F96F58"/>
    <w:pPr>
      <w:suppressLineNumbers/>
    </w:pPr>
    <w:rPr>
      <w:rFonts w:cs="Lucida Sans"/>
    </w:rPr>
  </w:style>
  <w:style w:type="paragraph" w:customStyle="1" w:styleId="13">
    <w:name w:val="Название объекта1"/>
    <w:basedOn w:val="a"/>
    <w:rsid w:val="00F96F58"/>
    <w:pPr>
      <w:suppressLineNumbers/>
      <w:spacing w:before="120" w:after="120"/>
    </w:pPr>
    <w:rPr>
      <w:i/>
      <w:iCs/>
    </w:rPr>
  </w:style>
  <w:style w:type="paragraph" w:customStyle="1" w:styleId="14">
    <w:name w:val="Указатель1"/>
    <w:basedOn w:val="a"/>
    <w:rsid w:val="00F96F58"/>
    <w:pPr>
      <w:suppressLineNumbers/>
    </w:pPr>
  </w:style>
  <w:style w:type="paragraph" w:customStyle="1" w:styleId="aa">
    <w:name w:val="Блочная цитата"/>
    <w:basedOn w:val="a"/>
    <w:rsid w:val="00F96F58"/>
    <w:pPr>
      <w:spacing w:after="283"/>
      <w:ind w:left="567" w:right="567"/>
    </w:pPr>
  </w:style>
  <w:style w:type="paragraph" w:styleId="ab">
    <w:name w:val="Subtitle"/>
    <w:basedOn w:val="10"/>
    <w:next w:val="a0"/>
    <w:link w:val="ac"/>
    <w:qFormat/>
    <w:rsid w:val="00F96F58"/>
    <w:pPr>
      <w:spacing w:before="60"/>
      <w:jc w:val="center"/>
    </w:pPr>
    <w:rPr>
      <w:sz w:val="36"/>
      <w:szCs w:val="36"/>
    </w:rPr>
  </w:style>
  <w:style w:type="paragraph" w:customStyle="1" w:styleId="Iioaioo">
    <w:name w:val="Ii oaio?o"/>
    <w:basedOn w:val="a"/>
    <w:rsid w:val="00F96F58"/>
    <w:pPr>
      <w:keepNext/>
      <w:keepLines/>
      <w:spacing w:before="240" w:after="240"/>
      <w:jc w:val="center"/>
    </w:pPr>
    <w:rPr>
      <w:b/>
      <w:sz w:val="28"/>
      <w:szCs w:val="20"/>
    </w:rPr>
  </w:style>
  <w:style w:type="paragraph" w:customStyle="1" w:styleId="ConsPlusNonformat">
    <w:name w:val="ConsPlusNonformat"/>
    <w:rsid w:val="00F96F58"/>
    <w:pPr>
      <w:suppressAutoHyphens/>
      <w:autoSpaceDE w:val="0"/>
    </w:pPr>
    <w:rPr>
      <w:rFonts w:ascii="Courier New" w:eastAsia="Arial" w:hAnsi="Courier New" w:cs="Courier New"/>
      <w:kern w:val="2"/>
      <w:lang w:eastAsia="zh-CN"/>
    </w:rPr>
  </w:style>
  <w:style w:type="paragraph" w:customStyle="1" w:styleId="ConsPlusTitle">
    <w:name w:val="ConsPlusTitle"/>
    <w:rsid w:val="00F96F58"/>
    <w:pPr>
      <w:widowControl w:val="0"/>
      <w:suppressAutoHyphens/>
    </w:pPr>
    <w:rPr>
      <w:rFonts w:ascii="Arial" w:eastAsia="Arial" w:hAnsi="Arial" w:cs="Arial"/>
      <w:b/>
      <w:bCs/>
      <w:kern w:val="2"/>
      <w:lang w:eastAsia="zh-CN"/>
    </w:rPr>
  </w:style>
  <w:style w:type="paragraph" w:customStyle="1" w:styleId="ConsPlusCell">
    <w:name w:val="ConsPlusCell"/>
    <w:uiPriority w:val="99"/>
    <w:qFormat/>
    <w:rsid w:val="00F96F58"/>
    <w:pPr>
      <w:suppressAutoHyphens/>
      <w:autoSpaceDE w:val="0"/>
    </w:pPr>
    <w:rPr>
      <w:rFonts w:ascii="Arial" w:eastAsia="Arial" w:hAnsi="Arial" w:cs="Arial"/>
      <w:kern w:val="2"/>
      <w:lang w:eastAsia="zh-CN"/>
    </w:rPr>
  </w:style>
  <w:style w:type="paragraph" w:customStyle="1" w:styleId="ad">
    <w:name w:val="Содержимое таблицы"/>
    <w:basedOn w:val="a"/>
    <w:rsid w:val="00F96F58"/>
    <w:pPr>
      <w:suppressLineNumbers/>
    </w:pPr>
  </w:style>
  <w:style w:type="paragraph" w:customStyle="1" w:styleId="ae">
    <w:name w:val="Заголовок таблицы"/>
    <w:basedOn w:val="ad"/>
    <w:rsid w:val="00F96F58"/>
    <w:pPr>
      <w:jc w:val="center"/>
    </w:pPr>
    <w:rPr>
      <w:b/>
      <w:bCs/>
    </w:rPr>
  </w:style>
  <w:style w:type="paragraph" w:customStyle="1" w:styleId="CharCharCharChar">
    <w:name w:val="Char Char Char Char Знак"/>
    <w:basedOn w:val="a"/>
    <w:next w:val="a"/>
    <w:rsid w:val="00F96F58"/>
    <w:pPr>
      <w:widowControl/>
      <w:suppressAutoHyphens w:val="0"/>
      <w:spacing w:after="160" w:line="240" w:lineRule="exact"/>
    </w:pPr>
    <w:rPr>
      <w:rFonts w:ascii="Arial" w:eastAsia="Times New Roman" w:hAnsi="Arial" w:cs="Arial"/>
      <w:kern w:val="0"/>
      <w:sz w:val="20"/>
      <w:szCs w:val="20"/>
      <w:lang w:val="en-US" w:bidi="ar-SA"/>
    </w:rPr>
  </w:style>
  <w:style w:type="paragraph" w:styleId="af">
    <w:name w:val="Balloon Text"/>
    <w:basedOn w:val="a"/>
    <w:rsid w:val="00F96F58"/>
    <w:rPr>
      <w:rFonts w:ascii="Tahoma" w:hAnsi="Tahoma" w:cs="Tahoma"/>
      <w:sz w:val="16"/>
      <w:szCs w:val="14"/>
    </w:rPr>
  </w:style>
  <w:style w:type="paragraph" w:customStyle="1" w:styleId="ConsPlusNormal">
    <w:name w:val="ConsPlusNormal"/>
    <w:qFormat/>
    <w:rsid w:val="00F96F58"/>
    <w:pPr>
      <w:suppressAutoHyphens/>
      <w:ind w:firstLine="720"/>
    </w:pPr>
    <w:rPr>
      <w:rFonts w:ascii="Arial" w:eastAsia="Arial" w:hAnsi="Arial" w:cs="Arial"/>
      <w:color w:val="00000A"/>
      <w:lang w:eastAsia="zh-CN"/>
    </w:rPr>
  </w:style>
  <w:style w:type="paragraph" w:customStyle="1" w:styleId="ConsNormal">
    <w:name w:val="ConsNormal"/>
    <w:rsid w:val="00F96F58"/>
    <w:pPr>
      <w:widowControl w:val="0"/>
      <w:suppressAutoHyphens/>
      <w:ind w:right="19772" w:firstLine="720"/>
    </w:pPr>
    <w:rPr>
      <w:rFonts w:ascii="Arial" w:eastAsia="Arial" w:hAnsi="Arial" w:cs="Arial"/>
      <w:color w:val="00000A"/>
      <w:sz w:val="28"/>
      <w:lang w:eastAsia="zh-CN"/>
    </w:rPr>
  </w:style>
  <w:style w:type="paragraph" w:customStyle="1" w:styleId="Aacao1cionooiii">
    <w:name w:val="Aacao1 c ionooiii"/>
    <w:basedOn w:val="a"/>
    <w:qFormat/>
    <w:rsid w:val="00F96F58"/>
    <w:pPr>
      <w:widowControl/>
      <w:suppressAutoHyphens w:val="0"/>
      <w:spacing w:after="60" w:line="360" w:lineRule="exact"/>
      <w:ind w:firstLine="709"/>
      <w:jc w:val="both"/>
    </w:pPr>
    <w:rPr>
      <w:rFonts w:ascii="Times New Roman" w:eastAsia="Times New Roman" w:hAnsi="Times New Roman" w:cs="Times New Roman"/>
      <w:kern w:val="0"/>
      <w:sz w:val="28"/>
      <w:szCs w:val="20"/>
      <w:lang w:bidi="ar-SA"/>
    </w:rPr>
  </w:style>
  <w:style w:type="paragraph" w:customStyle="1" w:styleId="23">
    <w:name w:val="Основной текст2"/>
    <w:basedOn w:val="a"/>
    <w:rsid w:val="00F96F58"/>
    <w:pPr>
      <w:shd w:val="clear" w:color="auto" w:fill="FFFFFF"/>
      <w:suppressAutoHyphens w:val="0"/>
      <w:spacing w:before="60" w:after="840" w:line="0" w:lineRule="atLeast"/>
      <w:jc w:val="center"/>
    </w:pPr>
    <w:rPr>
      <w:rFonts w:ascii="Times New Roman" w:eastAsia="Times New Roman" w:hAnsi="Times New Roman" w:cs="Times New Roman"/>
      <w:kern w:val="0"/>
      <w:sz w:val="25"/>
      <w:szCs w:val="25"/>
      <w:lang w:bidi="ar-SA"/>
    </w:rPr>
  </w:style>
  <w:style w:type="paragraph" w:styleId="af0">
    <w:name w:val="List Paragraph"/>
    <w:basedOn w:val="a"/>
    <w:qFormat/>
    <w:rsid w:val="00F96F58"/>
    <w:pPr>
      <w:widowControl/>
      <w:suppressAutoHyphens w:val="0"/>
      <w:spacing w:after="200" w:line="276" w:lineRule="auto"/>
      <w:ind w:left="720"/>
      <w:contextualSpacing/>
    </w:pPr>
    <w:rPr>
      <w:rFonts w:ascii="Calibri" w:eastAsia="Times New Roman" w:hAnsi="Calibri" w:cs="Times New Roman"/>
      <w:sz w:val="22"/>
      <w:szCs w:val="22"/>
      <w:lang w:bidi="ar-SA"/>
    </w:rPr>
  </w:style>
  <w:style w:type="paragraph" w:customStyle="1" w:styleId="af1">
    <w:name w:val="Верхний и нижний колонтитулы"/>
    <w:basedOn w:val="a"/>
    <w:rsid w:val="00F96F58"/>
    <w:pPr>
      <w:suppressLineNumbers/>
      <w:tabs>
        <w:tab w:val="center" w:pos="4819"/>
        <w:tab w:val="right" w:pos="9638"/>
      </w:tabs>
    </w:pPr>
  </w:style>
  <w:style w:type="paragraph" w:styleId="af2">
    <w:name w:val="footer"/>
    <w:basedOn w:val="af1"/>
    <w:link w:val="af3"/>
    <w:uiPriority w:val="99"/>
    <w:rsid w:val="00F96F58"/>
  </w:style>
  <w:style w:type="paragraph" w:styleId="af4">
    <w:name w:val="header"/>
    <w:basedOn w:val="af1"/>
    <w:link w:val="af5"/>
    <w:rsid w:val="00F96F58"/>
  </w:style>
  <w:style w:type="paragraph" w:customStyle="1" w:styleId="0">
    <w:name w:val="0Абзац"/>
    <w:basedOn w:val="af6"/>
    <w:qFormat/>
    <w:rsid w:val="00FC79B5"/>
    <w:pPr>
      <w:widowControl/>
      <w:suppressAutoHyphens w:val="0"/>
      <w:spacing w:after="120"/>
      <w:ind w:firstLine="709"/>
      <w:jc w:val="both"/>
    </w:pPr>
    <w:rPr>
      <w:rFonts w:eastAsia="Times New Roman" w:cs="Arial Unicode MS"/>
      <w:color w:val="000000"/>
      <w:kern w:val="1"/>
      <w:sz w:val="28"/>
      <w:szCs w:val="28"/>
      <w:lang w:bidi="ar-SA"/>
    </w:rPr>
  </w:style>
  <w:style w:type="paragraph" w:styleId="af6">
    <w:name w:val="Normal (Web)"/>
    <w:basedOn w:val="a"/>
    <w:uiPriority w:val="99"/>
    <w:unhideWhenUsed/>
    <w:rsid w:val="00FC79B5"/>
    <w:rPr>
      <w:rFonts w:ascii="Times New Roman" w:hAnsi="Times New Roman"/>
      <w:szCs w:val="21"/>
    </w:rPr>
  </w:style>
  <w:style w:type="paragraph" w:customStyle="1" w:styleId="af7">
    <w:name w:val="Первая строка заголовка"/>
    <w:basedOn w:val="a"/>
    <w:rsid w:val="00852B9D"/>
    <w:pPr>
      <w:keepNext/>
      <w:keepLines/>
      <w:widowControl/>
      <w:suppressAutoHyphens w:val="0"/>
      <w:spacing w:before="960" w:after="120"/>
      <w:jc w:val="center"/>
    </w:pPr>
    <w:rPr>
      <w:rFonts w:ascii="Times New Roman" w:eastAsia="Times New Roman" w:hAnsi="Times New Roman" w:cs="Times New Roman"/>
      <w:b/>
      <w:kern w:val="0"/>
      <w:sz w:val="32"/>
      <w:szCs w:val="20"/>
      <w:lang w:eastAsia="ru-RU" w:bidi="ar-SA"/>
    </w:rPr>
  </w:style>
  <w:style w:type="table" w:styleId="af8">
    <w:name w:val="Table Grid"/>
    <w:basedOn w:val="a2"/>
    <w:uiPriority w:val="59"/>
    <w:rsid w:val="00852B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basedOn w:val="a1"/>
    <w:unhideWhenUsed/>
    <w:rsid w:val="00FC21A4"/>
    <w:rPr>
      <w:color w:val="954F72"/>
      <w:u w:val="single"/>
    </w:rPr>
  </w:style>
  <w:style w:type="paragraph" w:customStyle="1" w:styleId="xl65">
    <w:name w:val="xl65"/>
    <w:basedOn w:val="a"/>
    <w:rsid w:val="00FC21A4"/>
    <w:pPr>
      <w:widowControl/>
      <w:shd w:val="clear" w:color="000000" w:fill="E7E6E6"/>
      <w:suppressAutoHyphens w:val="0"/>
      <w:spacing w:before="100" w:beforeAutospacing="1" w:after="100" w:afterAutospacing="1"/>
    </w:pPr>
    <w:rPr>
      <w:rFonts w:ascii="Times New Roman" w:eastAsia="Times New Roman" w:hAnsi="Times New Roman" w:cs="Times New Roman"/>
      <w:kern w:val="0"/>
      <w:lang w:eastAsia="ru-RU" w:bidi="ar-SA"/>
    </w:rPr>
  </w:style>
  <w:style w:type="paragraph" w:customStyle="1" w:styleId="xl66">
    <w:name w:val="xl66"/>
    <w:basedOn w:val="a"/>
    <w:rsid w:val="00FC21A4"/>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kern w:val="0"/>
      <w:lang w:eastAsia="ru-RU" w:bidi="ar-SA"/>
    </w:rPr>
  </w:style>
  <w:style w:type="paragraph" w:customStyle="1" w:styleId="xl67">
    <w:name w:val="xl67"/>
    <w:basedOn w:val="a"/>
    <w:rsid w:val="00FC21A4"/>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New Roman" w:eastAsia="Times New Roman" w:hAnsi="Times New Roman" w:cs="Times New Roman"/>
      <w:kern w:val="0"/>
      <w:lang w:eastAsia="ru-RU" w:bidi="ar-SA"/>
    </w:rPr>
  </w:style>
  <w:style w:type="paragraph" w:customStyle="1" w:styleId="xl68">
    <w:name w:val="xl68"/>
    <w:basedOn w:val="a"/>
    <w:rsid w:val="00FC21A4"/>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kern w:val="0"/>
      <w:sz w:val="20"/>
      <w:szCs w:val="20"/>
      <w:lang w:eastAsia="ru-RU" w:bidi="ar-SA"/>
    </w:rPr>
  </w:style>
  <w:style w:type="paragraph" w:customStyle="1" w:styleId="xl69">
    <w:name w:val="xl69"/>
    <w:basedOn w:val="a"/>
    <w:rsid w:val="00FC21A4"/>
    <w:pPr>
      <w:widowControl/>
      <w:pBdr>
        <w:top w:val="single" w:sz="4" w:space="0" w:color="auto"/>
        <w:left w:val="single" w:sz="4" w:space="0" w:color="auto"/>
        <w:bottom w:val="single" w:sz="4" w:space="0" w:color="auto"/>
        <w:right w:val="single" w:sz="4" w:space="0" w:color="auto"/>
      </w:pBdr>
      <w:shd w:val="clear" w:color="000000" w:fill="E7E6E6"/>
      <w:suppressAutoHyphens w:val="0"/>
      <w:spacing w:before="100" w:beforeAutospacing="1" w:after="100" w:afterAutospacing="1"/>
      <w:jc w:val="center"/>
      <w:textAlignment w:val="center"/>
    </w:pPr>
    <w:rPr>
      <w:rFonts w:ascii="Times New Roman" w:eastAsia="Times New Roman" w:hAnsi="Times New Roman" w:cs="Times New Roman"/>
      <w:kern w:val="0"/>
      <w:sz w:val="20"/>
      <w:szCs w:val="20"/>
      <w:lang w:eastAsia="ru-RU" w:bidi="ar-SA"/>
    </w:rPr>
  </w:style>
  <w:style w:type="paragraph" w:customStyle="1" w:styleId="xl70">
    <w:name w:val="xl70"/>
    <w:basedOn w:val="a"/>
    <w:rsid w:val="00FC21A4"/>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New Roman" w:eastAsia="Times New Roman" w:hAnsi="Times New Roman" w:cs="Times New Roman"/>
      <w:kern w:val="0"/>
      <w:sz w:val="20"/>
      <w:szCs w:val="20"/>
      <w:lang w:eastAsia="ru-RU" w:bidi="ar-SA"/>
    </w:rPr>
  </w:style>
  <w:style w:type="paragraph" w:customStyle="1" w:styleId="xl71">
    <w:name w:val="xl71"/>
    <w:basedOn w:val="a"/>
    <w:rsid w:val="00FC21A4"/>
    <w:pPr>
      <w:widowControl/>
      <w:shd w:val="clear" w:color="000000" w:fill="FFFFFF"/>
      <w:suppressAutoHyphens w:val="0"/>
      <w:spacing w:before="100" w:beforeAutospacing="1" w:after="100" w:afterAutospacing="1"/>
    </w:pPr>
    <w:rPr>
      <w:rFonts w:ascii="Times New Roman" w:eastAsia="Times New Roman" w:hAnsi="Times New Roman" w:cs="Times New Roman"/>
      <w:kern w:val="0"/>
      <w:lang w:eastAsia="ru-RU" w:bidi="ar-SA"/>
    </w:rPr>
  </w:style>
  <w:style w:type="paragraph" w:customStyle="1" w:styleId="xl72">
    <w:name w:val="xl72"/>
    <w:basedOn w:val="a"/>
    <w:rsid w:val="00FC21A4"/>
    <w:pPr>
      <w:widowControl/>
      <w:pBdr>
        <w:top w:val="single" w:sz="4" w:space="0" w:color="auto"/>
        <w:left w:val="single" w:sz="4" w:space="0" w:color="auto"/>
        <w:bottom w:val="single" w:sz="4" w:space="0" w:color="auto"/>
        <w:right w:val="single" w:sz="4" w:space="0" w:color="auto"/>
      </w:pBdr>
      <w:shd w:val="clear" w:color="000000" w:fill="E7E6E6"/>
      <w:suppressAutoHyphens w:val="0"/>
      <w:spacing w:before="100" w:beforeAutospacing="1" w:after="100" w:afterAutospacing="1"/>
      <w:jc w:val="center"/>
      <w:textAlignment w:val="center"/>
    </w:pPr>
    <w:rPr>
      <w:rFonts w:ascii="Times New Roman" w:eastAsia="Times New Roman" w:hAnsi="Times New Roman" w:cs="Times New Roman"/>
      <w:kern w:val="0"/>
      <w:lang w:eastAsia="ru-RU" w:bidi="ar-SA"/>
    </w:rPr>
  </w:style>
  <w:style w:type="paragraph" w:customStyle="1" w:styleId="xl73">
    <w:name w:val="xl73"/>
    <w:basedOn w:val="a"/>
    <w:rsid w:val="00FC21A4"/>
    <w:pPr>
      <w:widowControl/>
      <w:suppressAutoHyphens w:val="0"/>
      <w:spacing w:before="100" w:beforeAutospacing="1" w:after="100" w:afterAutospacing="1"/>
      <w:textAlignment w:val="top"/>
    </w:pPr>
    <w:rPr>
      <w:rFonts w:ascii="Times New Roman" w:eastAsia="Times New Roman" w:hAnsi="Times New Roman" w:cs="Times New Roman"/>
      <w:kern w:val="0"/>
      <w:lang w:eastAsia="ru-RU" w:bidi="ar-SA"/>
    </w:rPr>
  </w:style>
  <w:style w:type="paragraph" w:customStyle="1" w:styleId="xl74">
    <w:name w:val="xl74"/>
    <w:basedOn w:val="a"/>
    <w:rsid w:val="00FC21A4"/>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New Roman" w:eastAsia="Times New Roman" w:hAnsi="Times New Roman" w:cs="Times New Roman"/>
      <w:kern w:val="0"/>
      <w:lang w:eastAsia="ru-RU" w:bidi="ar-SA"/>
    </w:rPr>
  </w:style>
  <w:style w:type="paragraph" w:customStyle="1" w:styleId="xl75">
    <w:name w:val="xl75"/>
    <w:basedOn w:val="a"/>
    <w:rsid w:val="00FC21A4"/>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New Roman" w:eastAsia="Times New Roman" w:hAnsi="Times New Roman" w:cs="Times New Roman"/>
      <w:kern w:val="0"/>
      <w:lang w:eastAsia="ru-RU" w:bidi="ar-SA"/>
    </w:rPr>
  </w:style>
  <w:style w:type="paragraph" w:customStyle="1" w:styleId="xl76">
    <w:name w:val="xl76"/>
    <w:basedOn w:val="a"/>
    <w:rsid w:val="00FC21A4"/>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New Roman" w:eastAsia="Times New Roman" w:hAnsi="Times New Roman" w:cs="Times New Roman"/>
      <w:kern w:val="0"/>
      <w:lang w:eastAsia="ru-RU" w:bidi="ar-SA"/>
    </w:rPr>
  </w:style>
  <w:style w:type="character" w:customStyle="1" w:styleId="40">
    <w:name w:val="Заголовок 4 Знак"/>
    <w:basedOn w:val="a1"/>
    <w:link w:val="4"/>
    <w:rsid w:val="007F78FA"/>
    <w:rPr>
      <w:rFonts w:ascii="Liberation Serif" w:eastAsia="Lucida Sans Unicode" w:hAnsi="Liberation Serif" w:cs="Mangal"/>
      <w:b/>
      <w:kern w:val="1"/>
      <w:sz w:val="28"/>
      <w:szCs w:val="24"/>
      <w:lang w:eastAsia="zh-CN" w:bidi="hi-IN"/>
    </w:rPr>
  </w:style>
  <w:style w:type="character" w:customStyle="1" w:styleId="50">
    <w:name w:val="Заголовок 5 Знак"/>
    <w:basedOn w:val="a1"/>
    <w:link w:val="5"/>
    <w:rsid w:val="007F78FA"/>
    <w:rPr>
      <w:rFonts w:ascii="Liberation Serif" w:eastAsia="Lucida Sans Unicode" w:hAnsi="Liberation Serif" w:cs="Mangal"/>
      <w:kern w:val="1"/>
      <w:sz w:val="28"/>
      <w:szCs w:val="24"/>
      <w:lang w:eastAsia="zh-CN" w:bidi="hi-IN"/>
    </w:rPr>
  </w:style>
  <w:style w:type="character" w:customStyle="1" w:styleId="60">
    <w:name w:val="Заголовок 6 Знак"/>
    <w:aliases w:val="H6 Знак"/>
    <w:basedOn w:val="a1"/>
    <w:link w:val="6"/>
    <w:rsid w:val="007F78FA"/>
    <w:rPr>
      <w:rFonts w:ascii="Liberation Serif" w:eastAsia="Lucida Sans Unicode" w:hAnsi="Liberation Serif" w:cs="Mangal"/>
      <w:bCs/>
      <w:kern w:val="1"/>
      <w:sz w:val="28"/>
      <w:szCs w:val="24"/>
      <w:lang w:eastAsia="zh-CN" w:bidi="hi-IN"/>
    </w:rPr>
  </w:style>
  <w:style w:type="character" w:customStyle="1" w:styleId="70">
    <w:name w:val="Заголовок 7 Знак"/>
    <w:basedOn w:val="a1"/>
    <w:link w:val="7"/>
    <w:rsid w:val="007F78FA"/>
    <w:rPr>
      <w:rFonts w:ascii="Liberation Serif" w:eastAsia="Lucida Sans Unicode" w:hAnsi="Liberation Serif" w:cs="Mangal"/>
      <w:b/>
      <w:kern w:val="1"/>
      <w:sz w:val="28"/>
      <w:szCs w:val="24"/>
      <w:lang w:eastAsia="zh-CN" w:bidi="hi-IN"/>
    </w:rPr>
  </w:style>
  <w:style w:type="character" w:customStyle="1" w:styleId="80">
    <w:name w:val="Заголовок 8 Знак"/>
    <w:basedOn w:val="a1"/>
    <w:link w:val="8"/>
    <w:rsid w:val="007F78FA"/>
    <w:rPr>
      <w:rFonts w:ascii="PetersburgCTT" w:eastAsia="Calibri" w:hAnsi="PetersburgCTT"/>
      <w:i/>
      <w:kern w:val="1"/>
      <w:sz w:val="22"/>
      <w:szCs w:val="24"/>
      <w:lang w:eastAsia="zh-CN"/>
    </w:rPr>
  </w:style>
  <w:style w:type="character" w:customStyle="1" w:styleId="90">
    <w:name w:val="Заголовок 9 Знак"/>
    <w:basedOn w:val="a1"/>
    <w:link w:val="9"/>
    <w:rsid w:val="007F78FA"/>
    <w:rPr>
      <w:rFonts w:ascii="Arial" w:hAnsi="Arial" w:cs="Arial"/>
      <w:kern w:val="1"/>
      <w:sz w:val="22"/>
      <w:szCs w:val="22"/>
      <w:lang w:eastAsia="zh-CN"/>
    </w:rPr>
  </w:style>
  <w:style w:type="character" w:customStyle="1" w:styleId="11">
    <w:name w:val="Заголовок 1 Знак"/>
    <w:basedOn w:val="a1"/>
    <w:link w:val="1"/>
    <w:rsid w:val="007F78FA"/>
    <w:rPr>
      <w:rFonts w:ascii="Liberation Sans" w:eastAsia="Microsoft YaHei" w:hAnsi="Liberation Sans" w:cs="Mangal"/>
      <w:b/>
      <w:bCs/>
      <w:kern w:val="2"/>
      <w:sz w:val="36"/>
      <w:szCs w:val="36"/>
      <w:lang w:eastAsia="zh-CN" w:bidi="hi-IN"/>
    </w:rPr>
  </w:style>
  <w:style w:type="character" w:customStyle="1" w:styleId="20">
    <w:name w:val="Заголовок 2 Знак"/>
    <w:basedOn w:val="a1"/>
    <w:link w:val="2"/>
    <w:rsid w:val="007F78FA"/>
    <w:rPr>
      <w:rFonts w:ascii="Liberation Sans" w:eastAsia="Microsoft YaHei" w:hAnsi="Liberation Sans" w:cs="Mangal"/>
      <w:b/>
      <w:bCs/>
      <w:kern w:val="2"/>
      <w:sz w:val="32"/>
      <w:szCs w:val="32"/>
      <w:lang w:eastAsia="zh-CN" w:bidi="hi-IN"/>
    </w:rPr>
  </w:style>
  <w:style w:type="character" w:customStyle="1" w:styleId="30">
    <w:name w:val="Заголовок 3 Знак"/>
    <w:aliases w:val="H3 Знак,&quot;Сапфир&quot; Знак"/>
    <w:basedOn w:val="a1"/>
    <w:link w:val="3"/>
    <w:rsid w:val="007F78FA"/>
    <w:rPr>
      <w:rFonts w:ascii="Liberation Sans" w:eastAsia="Microsoft YaHei" w:hAnsi="Liberation Sans" w:cs="Mangal"/>
      <w:b/>
      <w:bCs/>
      <w:kern w:val="2"/>
      <w:sz w:val="28"/>
      <w:szCs w:val="28"/>
      <w:lang w:eastAsia="zh-CN" w:bidi="hi-IN"/>
    </w:rPr>
  </w:style>
  <w:style w:type="paragraph" w:styleId="afa">
    <w:name w:val="Title"/>
    <w:basedOn w:val="a"/>
    <w:next w:val="a0"/>
    <w:link w:val="afb"/>
    <w:qFormat/>
    <w:rsid w:val="007F78FA"/>
    <w:pPr>
      <w:keepNext/>
      <w:spacing w:before="240" w:after="120"/>
      <w:jc w:val="center"/>
    </w:pPr>
    <w:rPr>
      <w:rFonts w:ascii="Liberation Sans" w:eastAsia="Lucida Sans Unicode" w:hAnsi="Liberation Sans"/>
      <w:b/>
      <w:bCs/>
      <w:kern w:val="1"/>
      <w:sz w:val="56"/>
      <w:szCs w:val="56"/>
    </w:rPr>
  </w:style>
  <w:style w:type="character" w:customStyle="1" w:styleId="afb">
    <w:name w:val="Заголовок Знак"/>
    <w:basedOn w:val="a1"/>
    <w:link w:val="afa"/>
    <w:rsid w:val="007F78FA"/>
    <w:rPr>
      <w:rFonts w:ascii="Liberation Sans" w:eastAsia="Lucida Sans Unicode" w:hAnsi="Liberation Sans" w:cs="Mangal"/>
      <w:b/>
      <w:bCs/>
      <w:kern w:val="1"/>
      <w:sz w:val="56"/>
      <w:szCs w:val="56"/>
      <w:lang w:eastAsia="zh-CN" w:bidi="hi-IN"/>
    </w:rPr>
  </w:style>
  <w:style w:type="character" w:customStyle="1" w:styleId="a4">
    <w:name w:val="Основной текст Знак"/>
    <w:basedOn w:val="a1"/>
    <w:link w:val="a0"/>
    <w:rsid w:val="007F78FA"/>
    <w:rPr>
      <w:rFonts w:ascii="Liberation Serif" w:eastAsia="SimSun" w:hAnsi="Liberation Serif" w:cs="Mangal"/>
      <w:kern w:val="2"/>
      <w:sz w:val="24"/>
      <w:szCs w:val="24"/>
      <w:lang w:eastAsia="zh-CN" w:bidi="hi-IN"/>
    </w:rPr>
  </w:style>
  <w:style w:type="character" w:customStyle="1" w:styleId="ac">
    <w:name w:val="Подзаголовок Знак"/>
    <w:basedOn w:val="a1"/>
    <w:link w:val="ab"/>
    <w:rsid w:val="007F78FA"/>
    <w:rPr>
      <w:rFonts w:ascii="Liberation Sans" w:eastAsia="Microsoft YaHei" w:hAnsi="Liberation Sans" w:cs="Mangal"/>
      <w:kern w:val="2"/>
      <w:sz w:val="36"/>
      <w:szCs w:val="36"/>
      <w:lang w:eastAsia="zh-CN" w:bidi="hi-IN"/>
    </w:rPr>
  </w:style>
  <w:style w:type="character" w:customStyle="1" w:styleId="WW8Num2z1">
    <w:name w:val="WW8Num2z1"/>
    <w:rsid w:val="007F78FA"/>
  </w:style>
  <w:style w:type="character" w:customStyle="1" w:styleId="WW8Num2z2">
    <w:name w:val="WW8Num2z2"/>
    <w:rsid w:val="007F78FA"/>
  </w:style>
  <w:style w:type="character" w:customStyle="1" w:styleId="WW8Num2z3">
    <w:name w:val="WW8Num2z3"/>
    <w:rsid w:val="007F78FA"/>
  </w:style>
  <w:style w:type="character" w:customStyle="1" w:styleId="WW8Num2z4">
    <w:name w:val="WW8Num2z4"/>
    <w:rsid w:val="007F78FA"/>
  </w:style>
  <w:style w:type="character" w:customStyle="1" w:styleId="WW8Num2z5">
    <w:name w:val="WW8Num2z5"/>
    <w:rsid w:val="007F78FA"/>
  </w:style>
  <w:style w:type="character" w:customStyle="1" w:styleId="WW8Num2z6">
    <w:name w:val="WW8Num2z6"/>
    <w:rsid w:val="007F78FA"/>
  </w:style>
  <w:style w:type="character" w:customStyle="1" w:styleId="WW8Num2z7">
    <w:name w:val="WW8Num2z7"/>
    <w:rsid w:val="007F78FA"/>
  </w:style>
  <w:style w:type="character" w:customStyle="1" w:styleId="WW8Num2z8">
    <w:name w:val="WW8Num2z8"/>
    <w:rsid w:val="007F78FA"/>
  </w:style>
  <w:style w:type="character" w:customStyle="1" w:styleId="31">
    <w:name w:val="Основной шрифт абзаца3"/>
    <w:rsid w:val="007F78FA"/>
  </w:style>
  <w:style w:type="character" w:customStyle="1" w:styleId="WW8Num4z1">
    <w:name w:val="WW8Num4z1"/>
    <w:rsid w:val="007F78FA"/>
  </w:style>
  <w:style w:type="character" w:customStyle="1" w:styleId="WW8Num4z2">
    <w:name w:val="WW8Num4z2"/>
    <w:rsid w:val="007F78FA"/>
  </w:style>
  <w:style w:type="character" w:customStyle="1" w:styleId="WW8Num4z3">
    <w:name w:val="WW8Num4z3"/>
    <w:rsid w:val="007F78FA"/>
  </w:style>
  <w:style w:type="character" w:customStyle="1" w:styleId="WW8Num4z4">
    <w:name w:val="WW8Num4z4"/>
    <w:rsid w:val="007F78FA"/>
  </w:style>
  <w:style w:type="character" w:customStyle="1" w:styleId="WW8Num4z5">
    <w:name w:val="WW8Num4z5"/>
    <w:rsid w:val="007F78FA"/>
  </w:style>
  <w:style w:type="character" w:customStyle="1" w:styleId="WW8Num4z6">
    <w:name w:val="WW8Num4z6"/>
    <w:rsid w:val="007F78FA"/>
  </w:style>
  <w:style w:type="character" w:customStyle="1" w:styleId="WW8Num4z7">
    <w:name w:val="WW8Num4z7"/>
    <w:rsid w:val="007F78FA"/>
  </w:style>
  <w:style w:type="character" w:customStyle="1" w:styleId="WW8Num4z8">
    <w:name w:val="WW8Num4z8"/>
    <w:rsid w:val="007F78FA"/>
  </w:style>
  <w:style w:type="character" w:customStyle="1" w:styleId="WW8Num5z1">
    <w:name w:val="WW8Num5z1"/>
    <w:rsid w:val="007F78FA"/>
  </w:style>
  <w:style w:type="character" w:customStyle="1" w:styleId="WW8Num6z1">
    <w:name w:val="WW8Num6z1"/>
    <w:rsid w:val="007F78FA"/>
  </w:style>
  <w:style w:type="character" w:customStyle="1" w:styleId="WW8Num6z2">
    <w:name w:val="WW8Num6z2"/>
    <w:rsid w:val="007F78FA"/>
  </w:style>
  <w:style w:type="character" w:customStyle="1" w:styleId="WW8Num6z3">
    <w:name w:val="WW8Num6z3"/>
    <w:rsid w:val="007F78FA"/>
  </w:style>
  <w:style w:type="character" w:customStyle="1" w:styleId="WW8Num6z4">
    <w:name w:val="WW8Num6z4"/>
    <w:rsid w:val="007F78FA"/>
  </w:style>
  <w:style w:type="character" w:customStyle="1" w:styleId="WW8Num6z5">
    <w:name w:val="WW8Num6z5"/>
    <w:rsid w:val="007F78FA"/>
  </w:style>
  <w:style w:type="character" w:customStyle="1" w:styleId="WW8Num6z6">
    <w:name w:val="WW8Num6z6"/>
    <w:rsid w:val="007F78FA"/>
  </w:style>
  <w:style w:type="character" w:customStyle="1" w:styleId="WW8Num6z7">
    <w:name w:val="WW8Num6z7"/>
    <w:rsid w:val="007F78FA"/>
  </w:style>
  <w:style w:type="character" w:customStyle="1" w:styleId="WW8Num6z8">
    <w:name w:val="WW8Num6z8"/>
    <w:rsid w:val="007F78FA"/>
  </w:style>
  <w:style w:type="character" w:customStyle="1" w:styleId="WW8Num7z4">
    <w:name w:val="WW8Num7z4"/>
    <w:rsid w:val="007F78FA"/>
  </w:style>
  <w:style w:type="character" w:customStyle="1" w:styleId="WW8Num7z5">
    <w:name w:val="WW8Num7z5"/>
    <w:rsid w:val="007F78FA"/>
  </w:style>
  <w:style w:type="character" w:customStyle="1" w:styleId="WW8Num7z6">
    <w:name w:val="WW8Num7z6"/>
    <w:rsid w:val="007F78FA"/>
  </w:style>
  <w:style w:type="character" w:customStyle="1" w:styleId="WW8Num7z7">
    <w:name w:val="WW8Num7z7"/>
    <w:rsid w:val="007F78FA"/>
  </w:style>
  <w:style w:type="character" w:customStyle="1" w:styleId="WW8Num7z8">
    <w:name w:val="WW8Num7z8"/>
    <w:rsid w:val="007F78FA"/>
  </w:style>
  <w:style w:type="character" w:customStyle="1" w:styleId="WW8Num8z1">
    <w:name w:val="WW8Num8z1"/>
    <w:rsid w:val="007F78FA"/>
  </w:style>
  <w:style w:type="character" w:customStyle="1" w:styleId="WW8Num8z2">
    <w:name w:val="WW8Num8z2"/>
    <w:rsid w:val="007F78FA"/>
  </w:style>
  <w:style w:type="character" w:customStyle="1" w:styleId="WW8Num8z3">
    <w:name w:val="WW8Num8z3"/>
    <w:rsid w:val="007F78FA"/>
  </w:style>
  <w:style w:type="character" w:customStyle="1" w:styleId="WW8Num8z4">
    <w:name w:val="WW8Num8z4"/>
    <w:rsid w:val="007F78FA"/>
  </w:style>
  <w:style w:type="character" w:customStyle="1" w:styleId="WW8Num8z5">
    <w:name w:val="WW8Num8z5"/>
    <w:rsid w:val="007F78FA"/>
  </w:style>
  <w:style w:type="character" w:customStyle="1" w:styleId="WW8Num8z6">
    <w:name w:val="WW8Num8z6"/>
    <w:rsid w:val="007F78FA"/>
  </w:style>
  <w:style w:type="character" w:customStyle="1" w:styleId="WW8Num8z7">
    <w:name w:val="WW8Num8z7"/>
    <w:rsid w:val="007F78FA"/>
  </w:style>
  <w:style w:type="character" w:customStyle="1" w:styleId="WW8Num8z8">
    <w:name w:val="WW8Num8z8"/>
    <w:rsid w:val="007F78FA"/>
  </w:style>
  <w:style w:type="character" w:customStyle="1" w:styleId="WW8Num9z1">
    <w:name w:val="WW8Num9z1"/>
    <w:rsid w:val="007F78FA"/>
  </w:style>
  <w:style w:type="character" w:customStyle="1" w:styleId="WW8Num9z2">
    <w:name w:val="WW8Num9z2"/>
    <w:rsid w:val="007F78FA"/>
  </w:style>
  <w:style w:type="character" w:customStyle="1" w:styleId="WW8Num9z3">
    <w:name w:val="WW8Num9z3"/>
    <w:rsid w:val="007F78FA"/>
  </w:style>
  <w:style w:type="character" w:customStyle="1" w:styleId="WW8Num9z4">
    <w:name w:val="WW8Num9z4"/>
    <w:rsid w:val="007F78FA"/>
  </w:style>
  <w:style w:type="character" w:customStyle="1" w:styleId="WW8Num9z5">
    <w:name w:val="WW8Num9z5"/>
    <w:rsid w:val="007F78FA"/>
  </w:style>
  <w:style w:type="character" w:customStyle="1" w:styleId="WW8Num9z6">
    <w:name w:val="WW8Num9z6"/>
    <w:rsid w:val="007F78FA"/>
  </w:style>
  <w:style w:type="character" w:customStyle="1" w:styleId="WW8Num9z7">
    <w:name w:val="WW8Num9z7"/>
    <w:rsid w:val="007F78FA"/>
  </w:style>
  <w:style w:type="character" w:customStyle="1" w:styleId="WW8Num9z8">
    <w:name w:val="WW8Num9z8"/>
    <w:rsid w:val="007F78FA"/>
  </w:style>
  <w:style w:type="character" w:customStyle="1" w:styleId="WW8Num10z0">
    <w:name w:val="WW8Num10z0"/>
    <w:rsid w:val="007F78FA"/>
    <w:rPr>
      <w:rFonts w:hint="default"/>
    </w:rPr>
  </w:style>
  <w:style w:type="character" w:customStyle="1" w:styleId="WW8Num10z1">
    <w:name w:val="WW8Num10z1"/>
    <w:rsid w:val="007F78FA"/>
  </w:style>
  <w:style w:type="character" w:customStyle="1" w:styleId="WW8Num10z2">
    <w:name w:val="WW8Num10z2"/>
    <w:rsid w:val="007F78FA"/>
  </w:style>
  <w:style w:type="character" w:customStyle="1" w:styleId="WW8Num10z3">
    <w:name w:val="WW8Num10z3"/>
    <w:rsid w:val="007F78FA"/>
  </w:style>
  <w:style w:type="character" w:customStyle="1" w:styleId="WW8Num10z4">
    <w:name w:val="WW8Num10z4"/>
    <w:rsid w:val="007F78FA"/>
  </w:style>
  <w:style w:type="character" w:customStyle="1" w:styleId="WW8Num10z5">
    <w:name w:val="WW8Num10z5"/>
    <w:rsid w:val="007F78FA"/>
  </w:style>
  <w:style w:type="character" w:customStyle="1" w:styleId="WW8Num10z6">
    <w:name w:val="WW8Num10z6"/>
    <w:rsid w:val="007F78FA"/>
  </w:style>
  <w:style w:type="character" w:customStyle="1" w:styleId="WW8Num10z7">
    <w:name w:val="WW8Num10z7"/>
    <w:rsid w:val="007F78FA"/>
  </w:style>
  <w:style w:type="character" w:customStyle="1" w:styleId="WW8Num10z8">
    <w:name w:val="WW8Num10z8"/>
    <w:rsid w:val="007F78FA"/>
  </w:style>
  <w:style w:type="character" w:customStyle="1" w:styleId="WW8Num11z0">
    <w:name w:val="WW8Num11z0"/>
    <w:rsid w:val="007F78FA"/>
    <w:rPr>
      <w:rFonts w:hint="default"/>
      <w:sz w:val="28"/>
    </w:rPr>
  </w:style>
  <w:style w:type="character" w:customStyle="1" w:styleId="WW8Num11z1">
    <w:name w:val="WW8Num11z1"/>
    <w:rsid w:val="007F78FA"/>
  </w:style>
  <w:style w:type="character" w:customStyle="1" w:styleId="WW8Num11z2">
    <w:name w:val="WW8Num11z2"/>
    <w:rsid w:val="007F78FA"/>
  </w:style>
  <w:style w:type="character" w:customStyle="1" w:styleId="WW8Num11z3">
    <w:name w:val="WW8Num11z3"/>
    <w:rsid w:val="007F78FA"/>
  </w:style>
  <w:style w:type="character" w:customStyle="1" w:styleId="WW8Num11z4">
    <w:name w:val="WW8Num11z4"/>
    <w:rsid w:val="007F78FA"/>
  </w:style>
  <w:style w:type="character" w:customStyle="1" w:styleId="WW8Num11z5">
    <w:name w:val="WW8Num11z5"/>
    <w:rsid w:val="007F78FA"/>
  </w:style>
  <w:style w:type="character" w:customStyle="1" w:styleId="WW8Num11z6">
    <w:name w:val="WW8Num11z6"/>
    <w:rsid w:val="007F78FA"/>
  </w:style>
  <w:style w:type="character" w:customStyle="1" w:styleId="WW8Num11z7">
    <w:name w:val="WW8Num11z7"/>
    <w:rsid w:val="007F78FA"/>
  </w:style>
  <w:style w:type="character" w:customStyle="1" w:styleId="WW8Num11z8">
    <w:name w:val="WW8Num11z8"/>
    <w:rsid w:val="007F78FA"/>
  </w:style>
  <w:style w:type="character" w:customStyle="1" w:styleId="WW8Num12z0">
    <w:name w:val="WW8Num12z0"/>
    <w:rsid w:val="007F78FA"/>
    <w:rPr>
      <w:rFonts w:hint="default"/>
    </w:rPr>
  </w:style>
  <w:style w:type="character" w:customStyle="1" w:styleId="WW8Num12z1">
    <w:name w:val="WW8Num12z1"/>
    <w:rsid w:val="007F78FA"/>
  </w:style>
  <w:style w:type="character" w:customStyle="1" w:styleId="WW8Num12z2">
    <w:name w:val="WW8Num12z2"/>
    <w:rsid w:val="007F78FA"/>
  </w:style>
  <w:style w:type="character" w:customStyle="1" w:styleId="WW8Num12z3">
    <w:name w:val="WW8Num12z3"/>
    <w:rsid w:val="007F78FA"/>
  </w:style>
  <w:style w:type="character" w:customStyle="1" w:styleId="WW8Num12z4">
    <w:name w:val="WW8Num12z4"/>
    <w:rsid w:val="007F78FA"/>
  </w:style>
  <w:style w:type="character" w:customStyle="1" w:styleId="WW8Num12z5">
    <w:name w:val="WW8Num12z5"/>
    <w:rsid w:val="007F78FA"/>
  </w:style>
  <w:style w:type="character" w:customStyle="1" w:styleId="WW8Num12z6">
    <w:name w:val="WW8Num12z6"/>
    <w:rsid w:val="007F78FA"/>
  </w:style>
  <w:style w:type="character" w:customStyle="1" w:styleId="WW8Num12z7">
    <w:name w:val="WW8Num12z7"/>
    <w:rsid w:val="007F78FA"/>
  </w:style>
  <w:style w:type="character" w:customStyle="1" w:styleId="WW8Num12z8">
    <w:name w:val="WW8Num12z8"/>
    <w:rsid w:val="007F78FA"/>
  </w:style>
  <w:style w:type="character" w:customStyle="1" w:styleId="WW8Num13z0">
    <w:name w:val="WW8Num13z0"/>
    <w:rsid w:val="007F78FA"/>
    <w:rPr>
      <w:rFonts w:hint="default"/>
    </w:rPr>
  </w:style>
  <w:style w:type="character" w:customStyle="1" w:styleId="WW8Num13z1">
    <w:name w:val="WW8Num13z1"/>
    <w:rsid w:val="007F78FA"/>
  </w:style>
  <w:style w:type="character" w:customStyle="1" w:styleId="WW8Num13z2">
    <w:name w:val="WW8Num13z2"/>
    <w:rsid w:val="007F78FA"/>
  </w:style>
  <w:style w:type="character" w:customStyle="1" w:styleId="WW8Num13z3">
    <w:name w:val="WW8Num13z3"/>
    <w:rsid w:val="007F78FA"/>
  </w:style>
  <w:style w:type="character" w:customStyle="1" w:styleId="WW8Num13z4">
    <w:name w:val="WW8Num13z4"/>
    <w:rsid w:val="007F78FA"/>
  </w:style>
  <w:style w:type="character" w:customStyle="1" w:styleId="WW8Num13z5">
    <w:name w:val="WW8Num13z5"/>
    <w:rsid w:val="007F78FA"/>
  </w:style>
  <w:style w:type="character" w:customStyle="1" w:styleId="WW8Num13z6">
    <w:name w:val="WW8Num13z6"/>
    <w:rsid w:val="007F78FA"/>
  </w:style>
  <w:style w:type="character" w:customStyle="1" w:styleId="WW8Num13z7">
    <w:name w:val="WW8Num13z7"/>
    <w:rsid w:val="007F78FA"/>
  </w:style>
  <w:style w:type="character" w:customStyle="1" w:styleId="WW8Num13z8">
    <w:name w:val="WW8Num13z8"/>
    <w:rsid w:val="007F78FA"/>
  </w:style>
  <w:style w:type="character" w:customStyle="1" w:styleId="WW8Num14z0">
    <w:name w:val="WW8Num14z0"/>
    <w:rsid w:val="007F78FA"/>
    <w:rPr>
      <w:rFonts w:hint="default"/>
      <w:sz w:val="28"/>
    </w:rPr>
  </w:style>
  <w:style w:type="character" w:customStyle="1" w:styleId="WW8Num14z1">
    <w:name w:val="WW8Num14z1"/>
    <w:rsid w:val="007F78FA"/>
  </w:style>
  <w:style w:type="character" w:customStyle="1" w:styleId="WW8Num14z2">
    <w:name w:val="WW8Num14z2"/>
    <w:rsid w:val="007F78FA"/>
  </w:style>
  <w:style w:type="character" w:customStyle="1" w:styleId="WW8Num14z3">
    <w:name w:val="WW8Num14z3"/>
    <w:rsid w:val="007F78FA"/>
  </w:style>
  <w:style w:type="character" w:customStyle="1" w:styleId="WW8Num14z4">
    <w:name w:val="WW8Num14z4"/>
    <w:rsid w:val="007F78FA"/>
  </w:style>
  <w:style w:type="character" w:customStyle="1" w:styleId="WW8Num14z5">
    <w:name w:val="WW8Num14z5"/>
    <w:rsid w:val="007F78FA"/>
  </w:style>
  <w:style w:type="character" w:customStyle="1" w:styleId="WW8Num14z6">
    <w:name w:val="WW8Num14z6"/>
    <w:rsid w:val="007F78FA"/>
  </w:style>
  <w:style w:type="character" w:customStyle="1" w:styleId="WW8Num14z7">
    <w:name w:val="WW8Num14z7"/>
    <w:rsid w:val="007F78FA"/>
  </w:style>
  <w:style w:type="character" w:customStyle="1" w:styleId="WW8Num14z8">
    <w:name w:val="WW8Num14z8"/>
    <w:rsid w:val="007F78FA"/>
  </w:style>
  <w:style w:type="character" w:customStyle="1" w:styleId="WW8Num15z0">
    <w:name w:val="WW8Num15z0"/>
    <w:rsid w:val="007F78FA"/>
    <w:rPr>
      <w:rFonts w:hint="default"/>
    </w:rPr>
  </w:style>
  <w:style w:type="character" w:customStyle="1" w:styleId="WW8Num15z1">
    <w:name w:val="WW8Num15z1"/>
    <w:rsid w:val="007F78FA"/>
  </w:style>
  <w:style w:type="character" w:customStyle="1" w:styleId="WW8Num15z2">
    <w:name w:val="WW8Num15z2"/>
    <w:rsid w:val="007F78FA"/>
  </w:style>
  <w:style w:type="character" w:customStyle="1" w:styleId="WW8Num15z3">
    <w:name w:val="WW8Num15z3"/>
    <w:rsid w:val="007F78FA"/>
  </w:style>
  <w:style w:type="character" w:customStyle="1" w:styleId="WW8Num15z4">
    <w:name w:val="WW8Num15z4"/>
    <w:rsid w:val="007F78FA"/>
  </w:style>
  <w:style w:type="character" w:customStyle="1" w:styleId="WW8Num15z5">
    <w:name w:val="WW8Num15z5"/>
    <w:rsid w:val="007F78FA"/>
  </w:style>
  <w:style w:type="character" w:customStyle="1" w:styleId="WW8Num15z6">
    <w:name w:val="WW8Num15z6"/>
    <w:rsid w:val="007F78FA"/>
  </w:style>
  <w:style w:type="character" w:customStyle="1" w:styleId="WW8Num15z7">
    <w:name w:val="WW8Num15z7"/>
    <w:rsid w:val="007F78FA"/>
  </w:style>
  <w:style w:type="character" w:customStyle="1" w:styleId="WW8Num15z8">
    <w:name w:val="WW8Num15z8"/>
    <w:rsid w:val="007F78FA"/>
  </w:style>
  <w:style w:type="character" w:customStyle="1" w:styleId="WW8Num16z0">
    <w:name w:val="WW8Num16z0"/>
    <w:rsid w:val="007F78FA"/>
    <w:rPr>
      <w:rFonts w:hint="default"/>
    </w:rPr>
  </w:style>
  <w:style w:type="character" w:customStyle="1" w:styleId="WW8Num16z1">
    <w:name w:val="WW8Num16z1"/>
    <w:rsid w:val="007F78FA"/>
  </w:style>
  <w:style w:type="character" w:customStyle="1" w:styleId="WW8Num16z2">
    <w:name w:val="WW8Num16z2"/>
    <w:rsid w:val="007F78FA"/>
  </w:style>
  <w:style w:type="character" w:customStyle="1" w:styleId="WW8Num16z3">
    <w:name w:val="WW8Num16z3"/>
    <w:rsid w:val="007F78FA"/>
  </w:style>
  <w:style w:type="character" w:customStyle="1" w:styleId="WW8Num16z4">
    <w:name w:val="WW8Num16z4"/>
    <w:rsid w:val="007F78FA"/>
  </w:style>
  <w:style w:type="character" w:customStyle="1" w:styleId="WW8Num16z5">
    <w:name w:val="WW8Num16z5"/>
    <w:rsid w:val="007F78FA"/>
  </w:style>
  <w:style w:type="character" w:customStyle="1" w:styleId="WW8Num16z6">
    <w:name w:val="WW8Num16z6"/>
    <w:rsid w:val="007F78FA"/>
  </w:style>
  <w:style w:type="character" w:customStyle="1" w:styleId="WW8Num16z7">
    <w:name w:val="WW8Num16z7"/>
    <w:rsid w:val="007F78FA"/>
  </w:style>
  <w:style w:type="character" w:customStyle="1" w:styleId="WW8Num16z8">
    <w:name w:val="WW8Num16z8"/>
    <w:rsid w:val="007F78FA"/>
  </w:style>
  <w:style w:type="character" w:customStyle="1" w:styleId="WW8Num18z0">
    <w:name w:val="WW8Num18z0"/>
    <w:rsid w:val="007F78FA"/>
    <w:rPr>
      <w:rFonts w:hint="default"/>
    </w:rPr>
  </w:style>
  <w:style w:type="character" w:customStyle="1" w:styleId="WW8Num18z1">
    <w:name w:val="WW8Num18z1"/>
    <w:rsid w:val="007F78FA"/>
  </w:style>
  <w:style w:type="character" w:customStyle="1" w:styleId="WW8Num18z2">
    <w:name w:val="WW8Num18z2"/>
    <w:rsid w:val="007F78FA"/>
  </w:style>
  <w:style w:type="character" w:customStyle="1" w:styleId="WW8Num18z3">
    <w:name w:val="WW8Num18z3"/>
    <w:rsid w:val="007F78FA"/>
  </w:style>
  <w:style w:type="character" w:customStyle="1" w:styleId="WW8Num18z4">
    <w:name w:val="WW8Num18z4"/>
    <w:rsid w:val="007F78FA"/>
  </w:style>
  <w:style w:type="character" w:customStyle="1" w:styleId="WW8Num18z5">
    <w:name w:val="WW8Num18z5"/>
    <w:rsid w:val="007F78FA"/>
  </w:style>
  <w:style w:type="character" w:customStyle="1" w:styleId="WW8Num18z6">
    <w:name w:val="WW8Num18z6"/>
    <w:rsid w:val="007F78FA"/>
  </w:style>
  <w:style w:type="character" w:customStyle="1" w:styleId="WW8Num18z7">
    <w:name w:val="WW8Num18z7"/>
    <w:rsid w:val="007F78FA"/>
  </w:style>
  <w:style w:type="character" w:customStyle="1" w:styleId="WW8Num18z8">
    <w:name w:val="WW8Num18z8"/>
    <w:rsid w:val="007F78FA"/>
  </w:style>
  <w:style w:type="character" w:customStyle="1" w:styleId="WW8Num19z0">
    <w:name w:val="WW8Num19z0"/>
    <w:rsid w:val="007F78FA"/>
  </w:style>
  <w:style w:type="character" w:customStyle="1" w:styleId="WW8Num19z1">
    <w:name w:val="WW8Num19z1"/>
    <w:rsid w:val="007F78FA"/>
  </w:style>
  <w:style w:type="character" w:customStyle="1" w:styleId="WW8Num19z2">
    <w:name w:val="WW8Num19z2"/>
    <w:rsid w:val="007F78FA"/>
  </w:style>
  <w:style w:type="character" w:customStyle="1" w:styleId="WW8Num19z3">
    <w:name w:val="WW8Num19z3"/>
    <w:rsid w:val="007F78FA"/>
  </w:style>
  <w:style w:type="character" w:customStyle="1" w:styleId="WW8Num19z4">
    <w:name w:val="WW8Num19z4"/>
    <w:rsid w:val="007F78FA"/>
  </w:style>
  <w:style w:type="character" w:customStyle="1" w:styleId="WW8Num19z5">
    <w:name w:val="WW8Num19z5"/>
    <w:rsid w:val="007F78FA"/>
  </w:style>
  <w:style w:type="character" w:customStyle="1" w:styleId="WW8Num19z6">
    <w:name w:val="WW8Num19z6"/>
    <w:rsid w:val="007F78FA"/>
  </w:style>
  <w:style w:type="character" w:customStyle="1" w:styleId="WW8Num19z7">
    <w:name w:val="WW8Num19z7"/>
    <w:rsid w:val="007F78FA"/>
  </w:style>
  <w:style w:type="character" w:customStyle="1" w:styleId="WW8Num19z8">
    <w:name w:val="WW8Num19z8"/>
    <w:rsid w:val="007F78FA"/>
  </w:style>
  <w:style w:type="character" w:customStyle="1" w:styleId="WW8Num20z0">
    <w:name w:val="WW8Num20z0"/>
    <w:rsid w:val="007F78FA"/>
    <w:rPr>
      <w:rFonts w:ascii="Times New Roman" w:hAnsi="Times New Roman" w:cs="Times New Roman" w:hint="default"/>
      <w:spacing w:val="-2"/>
      <w:sz w:val="28"/>
      <w:szCs w:val="28"/>
    </w:rPr>
  </w:style>
  <w:style w:type="character" w:customStyle="1" w:styleId="WW8Num20z1">
    <w:name w:val="WW8Num20z1"/>
    <w:rsid w:val="007F78FA"/>
  </w:style>
  <w:style w:type="character" w:customStyle="1" w:styleId="WW8Num20z2">
    <w:name w:val="WW8Num20z2"/>
    <w:rsid w:val="007F78FA"/>
  </w:style>
  <w:style w:type="character" w:customStyle="1" w:styleId="WW8Num20z3">
    <w:name w:val="WW8Num20z3"/>
    <w:rsid w:val="007F78FA"/>
  </w:style>
  <w:style w:type="character" w:customStyle="1" w:styleId="WW8Num20z4">
    <w:name w:val="WW8Num20z4"/>
    <w:rsid w:val="007F78FA"/>
  </w:style>
  <w:style w:type="character" w:customStyle="1" w:styleId="WW8Num20z5">
    <w:name w:val="WW8Num20z5"/>
    <w:rsid w:val="007F78FA"/>
  </w:style>
  <w:style w:type="character" w:customStyle="1" w:styleId="WW8Num20z6">
    <w:name w:val="WW8Num20z6"/>
    <w:rsid w:val="007F78FA"/>
  </w:style>
  <w:style w:type="character" w:customStyle="1" w:styleId="WW8Num20z7">
    <w:name w:val="WW8Num20z7"/>
    <w:rsid w:val="007F78FA"/>
  </w:style>
  <w:style w:type="character" w:customStyle="1" w:styleId="WW8Num20z8">
    <w:name w:val="WW8Num20z8"/>
    <w:rsid w:val="007F78FA"/>
  </w:style>
  <w:style w:type="character" w:customStyle="1" w:styleId="WW8Num21z0">
    <w:name w:val="WW8Num21z0"/>
    <w:rsid w:val="007F78FA"/>
    <w:rPr>
      <w:rFonts w:hint="default"/>
    </w:rPr>
  </w:style>
  <w:style w:type="character" w:customStyle="1" w:styleId="WW8Num21z1">
    <w:name w:val="WW8Num21z1"/>
    <w:rsid w:val="007F78FA"/>
  </w:style>
  <w:style w:type="character" w:customStyle="1" w:styleId="WW8Num21z2">
    <w:name w:val="WW8Num21z2"/>
    <w:rsid w:val="007F78FA"/>
  </w:style>
  <w:style w:type="character" w:customStyle="1" w:styleId="WW8Num21z3">
    <w:name w:val="WW8Num21z3"/>
    <w:rsid w:val="007F78FA"/>
  </w:style>
  <w:style w:type="character" w:customStyle="1" w:styleId="WW8Num21z4">
    <w:name w:val="WW8Num21z4"/>
    <w:rsid w:val="007F78FA"/>
  </w:style>
  <w:style w:type="character" w:customStyle="1" w:styleId="WW8Num21z5">
    <w:name w:val="WW8Num21z5"/>
    <w:rsid w:val="007F78FA"/>
  </w:style>
  <w:style w:type="character" w:customStyle="1" w:styleId="WW8Num21z6">
    <w:name w:val="WW8Num21z6"/>
    <w:rsid w:val="007F78FA"/>
  </w:style>
  <w:style w:type="character" w:customStyle="1" w:styleId="WW8Num21z7">
    <w:name w:val="WW8Num21z7"/>
    <w:rsid w:val="007F78FA"/>
  </w:style>
  <w:style w:type="character" w:customStyle="1" w:styleId="WW8Num21z8">
    <w:name w:val="WW8Num21z8"/>
    <w:rsid w:val="007F78FA"/>
  </w:style>
  <w:style w:type="character" w:customStyle="1" w:styleId="WW8Num22z0">
    <w:name w:val="WW8Num22z0"/>
    <w:rsid w:val="007F78FA"/>
    <w:rPr>
      <w:rFonts w:hint="default"/>
    </w:rPr>
  </w:style>
  <w:style w:type="character" w:customStyle="1" w:styleId="WW8Num22z1">
    <w:name w:val="WW8Num22z1"/>
    <w:rsid w:val="007F78FA"/>
  </w:style>
  <w:style w:type="character" w:customStyle="1" w:styleId="WW8Num22z2">
    <w:name w:val="WW8Num22z2"/>
    <w:rsid w:val="007F78FA"/>
  </w:style>
  <w:style w:type="character" w:customStyle="1" w:styleId="WW8Num22z3">
    <w:name w:val="WW8Num22z3"/>
    <w:rsid w:val="007F78FA"/>
  </w:style>
  <w:style w:type="character" w:customStyle="1" w:styleId="WW8Num22z4">
    <w:name w:val="WW8Num22z4"/>
    <w:rsid w:val="007F78FA"/>
  </w:style>
  <w:style w:type="character" w:customStyle="1" w:styleId="WW8Num22z5">
    <w:name w:val="WW8Num22z5"/>
    <w:rsid w:val="007F78FA"/>
  </w:style>
  <w:style w:type="character" w:customStyle="1" w:styleId="WW8Num22z6">
    <w:name w:val="WW8Num22z6"/>
    <w:rsid w:val="007F78FA"/>
  </w:style>
  <w:style w:type="character" w:customStyle="1" w:styleId="WW8Num22z7">
    <w:name w:val="WW8Num22z7"/>
    <w:rsid w:val="007F78FA"/>
  </w:style>
  <w:style w:type="character" w:customStyle="1" w:styleId="WW8Num22z8">
    <w:name w:val="WW8Num22z8"/>
    <w:rsid w:val="007F78FA"/>
  </w:style>
  <w:style w:type="character" w:customStyle="1" w:styleId="WW8Num23z0">
    <w:name w:val="WW8Num23z0"/>
    <w:rsid w:val="007F78FA"/>
    <w:rPr>
      <w:rFonts w:hint="default"/>
    </w:rPr>
  </w:style>
  <w:style w:type="character" w:customStyle="1" w:styleId="WW8Num24z0">
    <w:name w:val="WW8Num24z0"/>
    <w:rsid w:val="007F78FA"/>
    <w:rPr>
      <w:rFonts w:hint="default"/>
    </w:rPr>
  </w:style>
  <w:style w:type="character" w:customStyle="1" w:styleId="WW8Num24z1">
    <w:name w:val="WW8Num24z1"/>
    <w:rsid w:val="007F78FA"/>
  </w:style>
  <w:style w:type="character" w:customStyle="1" w:styleId="WW8Num24z2">
    <w:name w:val="WW8Num24z2"/>
    <w:rsid w:val="007F78FA"/>
  </w:style>
  <w:style w:type="character" w:customStyle="1" w:styleId="WW8Num24z3">
    <w:name w:val="WW8Num24z3"/>
    <w:rsid w:val="007F78FA"/>
  </w:style>
  <w:style w:type="character" w:customStyle="1" w:styleId="WW8Num24z4">
    <w:name w:val="WW8Num24z4"/>
    <w:rsid w:val="007F78FA"/>
  </w:style>
  <w:style w:type="character" w:customStyle="1" w:styleId="WW8Num24z5">
    <w:name w:val="WW8Num24z5"/>
    <w:rsid w:val="007F78FA"/>
  </w:style>
  <w:style w:type="character" w:customStyle="1" w:styleId="WW8Num24z6">
    <w:name w:val="WW8Num24z6"/>
    <w:rsid w:val="007F78FA"/>
  </w:style>
  <w:style w:type="character" w:customStyle="1" w:styleId="WW8Num24z7">
    <w:name w:val="WW8Num24z7"/>
    <w:rsid w:val="007F78FA"/>
  </w:style>
  <w:style w:type="character" w:customStyle="1" w:styleId="WW8Num24z8">
    <w:name w:val="WW8Num24z8"/>
    <w:rsid w:val="007F78FA"/>
  </w:style>
  <w:style w:type="character" w:customStyle="1" w:styleId="WW8Num25z0">
    <w:name w:val="WW8Num25z0"/>
    <w:rsid w:val="007F78FA"/>
    <w:rPr>
      <w:rFonts w:hint="default"/>
    </w:rPr>
  </w:style>
  <w:style w:type="character" w:customStyle="1" w:styleId="WW8Num25z1">
    <w:name w:val="WW8Num25z1"/>
    <w:rsid w:val="007F78FA"/>
  </w:style>
  <w:style w:type="character" w:customStyle="1" w:styleId="WW8Num25z2">
    <w:name w:val="WW8Num25z2"/>
    <w:rsid w:val="007F78FA"/>
  </w:style>
  <w:style w:type="character" w:customStyle="1" w:styleId="WW8Num25z3">
    <w:name w:val="WW8Num25z3"/>
    <w:rsid w:val="007F78FA"/>
  </w:style>
  <w:style w:type="character" w:customStyle="1" w:styleId="WW8Num25z4">
    <w:name w:val="WW8Num25z4"/>
    <w:rsid w:val="007F78FA"/>
  </w:style>
  <w:style w:type="character" w:customStyle="1" w:styleId="WW8Num25z5">
    <w:name w:val="WW8Num25z5"/>
    <w:rsid w:val="007F78FA"/>
  </w:style>
  <w:style w:type="character" w:customStyle="1" w:styleId="WW8Num25z6">
    <w:name w:val="WW8Num25z6"/>
    <w:rsid w:val="007F78FA"/>
  </w:style>
  <w:style w:type="character" w:customStyle="1" w:styleId="WW8Num25z7">
    <w:name w:val="WW8Num25z7"/>
    <w:rsid w:val="007F78FA"/>
  </w:style>
  <w:style w:type="character" w:customStyle="1" w:styleId="WW8Num25z8">
    <w:name w:val="WW8Num25z8"/>
    <w:rsid w:val="007F78FA"/>
  </w:style>
  <w:style w:type="character" w:customStyle="1" w:styleId="WW8Num26z0">
    <w:name w:val="WW8Num26z0"/>
    <w:rsid w:val="007F78FA"/>
    <w:rPr>
      <w:rFonts w:hint="default"/>
    </w:rPr>
  </w:style>
  <w:style w:type="character" w:customStyle="1" w:styleId="WW8Num26z1">
    <w:name w:val="WW8Num26z1"/>
    <w:rsid w:val="007F78FA"/>
  </w:style>
  <w:style w:type="character" w:customStyle="1" w:styleId="WW8Num26z2">
    <w:name w:val="WW8Num26z2"/>
    <w:rsid w:val="007F78FA"/>
  </w:style>
  <w:style w:type="character" w:customStyle="1" w:styleId="WW8Num26z3">
    <w:name w:val="WW8Num26z3"/>
    <w:rsid w:val="007F78FA"/>
  </w:style>
  <w:style w:type="character" w:customStyle="1" w:styleId="WW8Num26z4">
    <w:name w:val="WW8Num26z4"/>
    <w:rsid w:val="007F78FA"/>
  </w:style>
  <w:style w:type="character" w:customStyle="1" w:styleId="WW8Num26z5">
    <w:name w:val="WW8Num26z5"/>
    <w:rsid w:val="007F78FA"/>
  </w:style>
  <w:style w:type="character" w:customStyle="1" w:styleId="WW8Num26z6">
    <w:name w:val="WW8Num26z6"/>
    <w:rsid w:val="007F78FA"/>
  </w:style>
  <w:style w:type="character" w:customStyle="1" w:styleId="WW8Num26z7">
    <w:name w:val="WW8Num26z7"/>
    <w:rsid w:val="007F78FA"/>
  </w:style>
  <w:style w:type="character" w:customStyle="1" w:styleId="WW8Num26z8">
    <w:name w:val="WW8Num26z8"/>
    <w:rsid w:val="007F78FA"/>
  </w:style>
  <w:style w:type="character" w:customStyle="1" w:styleId="WW8Num27z0">
    <w:name w:val="WW8Num27z0"/>
    <w:rsid w:val="007F78FA"/>
    <w:rPr>
      <w:rFonts w:hint="default"/>
      <w:sz w:val="28"/>
    </w:rPr>
  </w:style>
  <w:style w:type="character" w:customStyle="1" w:styleId="WW8Num27z1">
    <w:name w:val="WW8Num27z1"/>
    <w:rsid w:val="007F78FA"/>
  </w:style>
  <w:style w:type="character" w:customStyle="1" w:styleId="WW8Num27z2">
    <w:name w:val="WW8Num27z2"/>
    <w:rsid w:val="007F78FA"/>
  </w:style>
  <w:style w:type="character" w:customStyle="1" w:styleId="WW8Num27z3">
    <w:name w:val="WW8Num27z3"/>
    <w:rsid w:val="007F78FA"/>
  </w:style>
  <w:style w:type="character" w:customStyle="1" w:styleId="WW8Num27z4">
    <w:name w:val="WW8Num27z4"/>
    <w:rsid w:val="007F78FA"/>
  </w:style>
  <w:style w:type="character" w:customStyle="1" w:styleId="WW8Num27z5">
    <w:name w:val="WW8Num27z5"/>
    <w:rsid w:val="007F78FA"/>
  </w:style>
  <w:style w:type="character" w:customStyle="1" w:styleId="WW8Num27z6">
    <w:name w:val="WW8Num27z6"/>
    <w:rsid w:val="007F78FA"/>
  </w:style>
  <w:style w:type="character" w:customStyle="1" w:styleId="WW8Num27z7">
    <w:name w:val="WW8Num27z7"/>
    <w:rsid w:val="007F78FA"/>
  </w:style>
  <w:style w:type="character" w:customStyle="1" w:styleId="WW8Num27z8">
    <w:name w:val="WW8Num27z8"/>
    <w:rsid w:val="007F78FA"/>
  </w:style>
  <w:style w:type="character" w:customStyle="1" w:styleId="WW8Num28z0">
    <w:name w:val="WW8Num28z0"/>
    <w:rsid w:val="007F78FA"/>
    <w:rPr>
      <w:rFonts w:hint="default"/>
    </w:rPr>
  </w:style>
  <w:style w:type="character" w:customStyle="1" w:styleId="WW8Num28z1">
    <w:name w:val="WW8Num28z1"/>
    <w:rsid w:val="007F78FA"/>
  </w:style>
  <w:style w:type="character" w:customStyle="1" w:styleId="WW8Num28z2">
    <w:name w:val="WW8Num28z2"/>
    <w:rsid w:val="007F78FA"/>
  </w:style>
  <w:style w:type="character" w:customStyle="1" w:styleId="WW8Num28z3">
    <w:name w:val="WW8Num28z3"/>
    <w:rsid w:val="007F78FA"/>
  </w:style>
  <w:style w:type="character" w:customStyle="1" w:styleId="WW8Num28z4">
    <w:name w:val="WW8Num28z4"/>
    <w:rsid w:val="007F78FA"/>
  </w:style>
  <w:style w:type="character" w:customStyle="1" w:styleId="WW8Num28z5">
    <w:name w:val="WW8Num28z5"/>
    <w:rsid w:val="007F78FA"/>
  </w:style>
  <w:style w:type="character" w:customStyle="1" w:styleId="WW8Num28z6">
    <w:name w:val="WW8Num28z6"/>
    <w:rsid w:val="007F78FA"/>
  </w:style>
  <w:style w:type="character" w:customStyle="1" w:styleId="WW8Num28z7">
    <w:name w:val="WW8Num28z7"/>
    <w:rsid w:val="007F78FA"/>
  </w:style>
  <w:style w:type="character" w:customStyle="1" w:styleId="WW8Num28z8">
    <w:name w:val="WW8Num28z8"/>
    <w:rsid w:val="007F78FA"/>
  </w:style>
  <w:style w:type="character" w:customStyle="1" w:styleId="WW8Num29z0">
    <w:name w:val="WW8Num29z0"/>
    <w:rsid w:val="007F78FA"/>
    <w:rPr>
      <w:rFonts w:hint="default"/>
      <w:color w:val="000000"/>
    </w:rPr>
  </w:style>
  <w:style w:type="character" w:customStyle="1" w:styleId="WW8Num29z1">
    <w:name w:val="WW8Num29z1"/>
    <w:rsid w:val="007F78FA"/>
  </w:style>
  <w:style w:type="character" w:customStyle="1" w:styleId="WW8Num29z2">
    <w:name w:val="WW8Num29z2"/>
    <w:rsid w:val="007F78FA"/>
  </w:style>
  <w:style w:type="character" w:customStyle="1" w:styleId="WW8Num29z3">
    <w:name w:val="WW8Num29z3"/>
    <w:rsid w:val="007F78FA"/>
  </w:style>
  <w:style w:type="character" w:customStyle="1" w:styleId="WW8Num29z4">
    <w:name w:val="WW8Num29z4"/>
    <w:rsid w:val="007F78FA"/>
  </w:style>
  <w:style w:type="character" w:customStyle="1" w:styleId="WW8Num29z5">
    <w:name w:val="WW8Num29z5"/>
    <w:rsid w:val="007F78FA"/>
  </w:style>
  <w:style w:type="character" w:customStyle="1" w:styleId="WW8Num29z6">
    <w:name w:val="WW8Num29z6"/>
    <w:rsid w:val="007F78FA"/>
  </w:style>
  <w:style w:type="character" w:customStyle="1" w:styleId="WW8Num29z7">
    <w:name w:val="WW8Num29z7"/>
    <w:rsid w:val="007F78FA"/>
  </w:style>
  <w:style w:type="character" w:customStyle="1" w:styleId="WW8Num29z8">
    <w:name w:val="WW8Num29z8"/>
    <w:rsid w:val="007F78FA"/>
  </w:style>
  <w:style w:type="character" w:customStyle="1" w:styleId="WWCharLFO4LVL1">
    <w:name w:val="WW_CharLFO4LVL1"/>
    <w:rsid w:val="007F78FA"/>
    <w:rPr>
      <w:rFonts w:ascii="Times New Roman" w:hAnsi="Times New Roman" w:cs="Times New Roman"/>
      <w:spacing w:val="-2"/>
      <w:sz w:val="28"/>
      <w:szCs w:val="28"/>
    </w:rPr>
  </w:style>
  <w:style w:type="character" w:customStyle="1" w:styleId="afc">
    <w:name w:val="Символ нумерации"/>
    <w:rsid w:val="007F78FA"/>
  </w:style>
  <w:style w:type="character" w:customStyle="1" w:styleId="WWCharLFO1LVL1">
    <w:name w:val="WW_CharLFO1LVL1"/>
    <w:rsid w:val="007F78FA"/>
    <w:rPr>
      <w:rFonts w:ascii="Times New Roman" w:hAnsi="Times New Roman" w:cs="Times New Roman"/>
      <w:spacing w:val="-2"/>
      <w:sz w:val="28"/>
      <w:szCs w:val="28"/>
    </w:rPr>
  </w:style>
  <w:style w:type="character" w:customStyle="1" w:styleId="91">
    <w:name w:val="Знак Знак9"/>
    <w:rsid w:val="007F78FA"/>
    <w:rPr>
      <w:rFonts w:ascii="Tahoma" w:eastAsia="Lucida Sans Unicode" w:hAnsi="Tahoma" w:cs="Mangal"/>
      <w:kern w:val="1"/>
      <w:sz w:val="16"/>
      <w:szCs w:val="14"/>
      <w:lang w:eastAsia="zh-CN" w:bidi="hi-IN"/>
    </w:rPr>
  </w:style>
  <w:style w:type="character" w:customStyle="1" w:styleId="17">
    <w:name w:val="Знак Знак17"/>
    <w:rsid w:val="007F78FA"/>
    <w:rPr>
      <w:sz w:val="28"/>
      <w:szCs w:val="24"/>
    </w:rPr>
  </w:style>
  <w:style w:type="character" w:customStyle="1" w:styleId="16">
    <w:name w:val="Знак Знак16"/>
    <w:rsid w:val="007F78FA"/>
    <w:rPr>
      <w:sz w:val="28"/>
      <w:szCs w:val="24"/>
    </w:rPr>
  </w:style>
  <w:style w:type="character" w:customStyle="1" w:styleId="H6">
    <w:name w:val="H6 Знак Знак"/>
    <w:rsid w:val="007F78FA"/>
    <w:rPr>
      <w:b/>
      <w:bCs/>
      <w:sz w:val="22"/>
      <w:szCs w:val="22"/>
    </w:rPr>
  </w:style>
  <w:style w:type="character" w:customStyle="1" w:styleId="15">
    <w:name w:val="Знак Знак15"/>
    <w:rsid w:val="007F78FA"/>
    <w:rPr>
      <w:sz w:val="24"/>
      <w:szCs w:val="24"/>
    </w:rPr>
  </w:style>
  <w:style w:type="character" w:customStyle="1" w:styleId="140">
    <w:name w:val="Знак Знак14"/>
    <w:rsid w:val="007F78FA"/>
    <w:rPr>
      <w:rFonts w:ascii="PetersburgCTT" w:eastAsia="Calibri" w:hAnsi="PetersburgCTT" w:cs="PetersburgCTT"/>
      <w:i/>
      <w:sz w:val="22"/>
      <w:szCs w:val="24"/>
    </w:rPr>
  </w:style>
  <w:style w:type="character" w:customStyle="1" w:styleId="130">
    <w:name w:val="Знак Знак13"/>
    <w:rsid w:val="007F78FA"/>
    <w:rPr>
      <w:rFonts w:ascii="Arial" w:hAnsi="Arial" w:cs="Arial"/>
      <w:sz w:val="22"/>
      <w:szCs w:val="22"/>
    </w:rPr>
  </w:style>
  <w:style w:type="character" w:customStyle="1" w:styleId="Absatz-Standardschriftart">
    <w:name w:val="Absatz-Standardschriftart"/>
    <w:rsid w:val="007F78FA"/>
  </w:style>
  <w:style w:type="character" w:customStyle="1" w:styleId="WW-Absatz-Standardschriftart">
    <w:name w:val="WW-Absatz-Standardschriftart"/>
    <w:rsid w:val="007F78FA"/>
  </w:style>
  <w:style w:type="character" w:customStyle="1" w:styleId="WW-Absatz-Standardschriftart1">
    <w:name w:val="WW-Absatz-Standardschriftart1"/>
    <w:rsid w:val="007F78FA"/>
  </w:style>
  <w:style w:type="character" w:customStyle="1" w:styleId="WW-Absatz-Standardschriftart11">
    <w:name w:val="WW-Absatz-Standardschriftart11"/>
    <w:rsid w:val="007F78FA"/>
  </w:style>
  <w:style w:type="character" w:customStyle="1" w:styleId="WW-Absatz-Standardschriftart111">
    <w:name w:val="WW-Absatz-Standardschriftart111"/>
    <w:rsid w:val="007F78FA"/>
  </w:style>
  <w:style w:type="character" w:customStyle="1" w:styleId="WW-Absatz-Standardschriftart1111">
    <w:name w:val="WW-Absatz-Standardschriftart1111"/>
    <w:rsid w:val="007F78FA"/>
  </w:style>
  <w:style w:type="character" w:customStyle="1" w:styleId="WW-Absatz-Standardschriftart11111">
    <w:name w:val="WW-Absatz-Standardschriftart11111"/>
    <w:rsid w:val="007F78FA"/>
  </w:style>
  <w:style w:type="character" w:customStyle="1" w:styleId="WW8Num23z2">
    <w:name w:val="WW8Num23z2"/>
    <w:rsid w:val="007F78FA"/>
    <w:rPr>
      <w:rFonts w:ascii="Wingdings" w:hAnsi="Wingdings" w:cs="Wingdings"/>
    </w:rPr>
  </w:style>
  <w:style w:type="character" w:customStyle="1" w:styleId="WW8Num23z3">
    <w:name w:val="WW8Num23z3"/>
    <w:rsid w:val="007F78FA"/>
    <w:rPr>
      <w:rFonts w:ascii="Symbol" w:hAnsi="Symbol" w:cs="Symbol"/>
    </w:rPr>
  </w:style>
  <w:style w:type="character" w:customStyle="1" w:styleId="WW8Num23z4">
    <w:name w:val="WW8Num23z4"/>
    <w:rsid w:val="007F78FA"/>
    <w:rPr>
      <w:rFonts w:ascii="Courier New" w:hAnsi="Courier New" w:cs="Courier New"/>
    </w:rPr>
  </w:style>
  <w:style w:type="character" w:customStyle="1" w:styleId="WW8Num30z0">
    <w:name w:val="WW8Num30z0"/>
    <w:rsid w:val="007F78FA"/>
    <w:rPr>
      <w:rFonts w:ascii="Symbol" w:eastAsia="Times New Roman" w:hAnsi="Symbol" w:cs="Times New Roman"/>
    </w:rPr>
  </w:style>
  <w:style w:type="character" w:customStyle="1" w:styleId="WW8Num30z1">
    <w:name w:val="WW8Num30z1"/>
    <w:rsid w:val="007F78FA"/>
    <w:rPr>
      <w:rFonts w:ascii="Courier New" w:hAnsi="Courier New" w:cs="Courier New"/>
    </w:rPr>
  </w:style>
  <w:style w:type="character" w:customStyle="1" w:styleId="WW8Num30z2">
    <w:name w:val="WW8Num30z2"/>
    <w:rsid w:val="007F78FA"/>
    <w:rPr>
      <w:rFonts w:ascii="Wingdings" w:hAnsi="Wingdings" w:cs="Wingdings"/>
    </w:rPr>
  </w:style>
  <w:style w:type="character" w:customStyle="1" w:styleId="WW8Num30z3">
    <w:name w:val="WW8Num30z3"/>
    <w:rsid w:val="007F78FA"/>
    <w:rPr>
      <w:rFonts w:ascii="Symbol" w:hAnsi="Symbol" w:cs="Symbol"/>
    </w:rPr>
  </w:style>
  <w:style w:type="character" w:customStyle="1" w:styleId="WW8Num32z0">
    <w:name w:val="WW8Num32z0"/>
    <w:rsid w:val="007F78FA"/>
    <w:rPr>
      <w:rFonts w:ascii="Times New Roman" w:hAnsi="Times New Roman" w:cs="Times New Roman"/>
      <w:b/>
    </w:rPr>
  </w:style>
  <w:style w:type="character" w:customStyle="1" w:styleId="WW8Num33z0">
    <w:name w:val="WW8Num33z0"/>
    <w:rsid w:val="007F78FA"/>
    <w:rPr>
      <w:rFonts w:ascii="Symbol" w:hAnsi="Symbol" w:cs="Symbol"/>
      <w:color w:val="000000"/>
    </w:rPr>
  </w:style>
  <w:style w:type="character" w:customStyle="1" w:styleId="WW8Num33z1">
    <w:name w:val="WW8Num33z1"/>
    <w:rsid w:val="007F78FA"/>
    <w:rPr>
      <w:rFonts w:ascii="Courier New" w:hAnsi="Courier New" w:cs="Courier New"/>
    </w:rPr>
  </w:style>
  <w:style w:type="character" w:customStyle="1" w:styleId="WW8Num33z2">
    <w:name w:val="WW8Num33z2"/>
    <w:rsid w:val="007F78FA"/>
    <w:rPr>
      <w:rFonts w:ascii="Wingdings" w:hAnsi="Wingdings" w:cs="Wingdings"/>
    </w:rPr>
  </w:style>
  <w:style w:type="character" w:customStyle="1" w:styleId="WW8Num33z3">
    <w:name w:val="WW8Num33z3"/>
    <w:rsid w:val="007F78FA"/>
    <w:rPr>
      <w:rFonts w:ascii="Symbol" w:hAnsi="Symbol" w:cs="Symbol"/>
    </w:rPr>
  </w:style>
  <w:style w:type="character" w:customStyle="1" w:styleId="WW8Num34z0">
    <w:name w:val="WW8Num34z0"/>
    <w:rsid w:val="007F78FA"/>
    <w:rPr>
      <w:rFonts w:ascii="Symbol" w:hAnsi="Symbol" w:cs="Symbol"/>
    </w:rPr>
  </w:style>
  <w:style w:type="character" w:customStyle="1" w:styleId="WW8Num38z0">
    <w:name w:val="WW8Num38z0"/>
    <w:rsid w:val="007F78FA"/>
    <w:rPr>
      <w:rFonts w:ascii="Symbol" w:hAnsi="Symbol" w:cs="Symbol"/>
      <w:color w:val="000000"/>
    </w:rPr>
  </w:style>
  <w:style w:type="character" w:customStyle="1" w:styleId="WW8Num38z1">
    <w:name w:val="WW8Num38z1"/>
    <w:rsid w:val="007F78FA"/>
    <w:rPr>
      <w:rFonts w:ascii="Courier New" w:hAnsi="Courier New" w:cs="Courier New"/>
    </w:rPr>
  </w:style>
  <w:style w:type="character" w:customStyle="1" w:styleId="WW8Num38z2">
    <w:name w:val="WW8Num38z2"/>
    <w:rsid w:val="007F78FA"/>
    <w:rPr>
      <w:rFonts w:ascii="Wingdings" w:hAnsi="Wingdings" w:cs="Wingdings"/>
    </w:rPr>
  </w:style>
  <w:style w:type="character" w:customStyle="1" w:styleId="WW8Num38z3">
    <w:name w:val="WW8Num38z3"/>
    <w:rsid w:val="007F78FA"/>
    <w:rPr>
      <w:rFonts w:ascii="Symbol" w:hAnsi="Symbol" w:cs="Symbol"/>
    </w:rPr>
  </w:style>
  <w:style w:type="character" w:customStyle="1" w:styleId="WW8Num39z0">
    <w:name w:val="WW8Num39z0"/>
    <w:rsid w:val="007F78FA"/>
    <w:rPr>
      <w:rFonts w:ascii="Symbol" w:hAnsi="Symbol" w:cs="Symbol"/>
      <w:sz w:val="24"/>
      <w:szCs w:val="24"/>
    </w:rPr>
  </w:style>
  <w:style w:type="character" w:customStyle="1" w:styleId="WW8Num39z1">
    <w:name w:val="WW8Num39z1"/>
    <w:rsid w:val="007F78FA"/>
    <w:rPr>
      <w:rFonts w:ascii="Courier New" w:hAnsi="Courier New" w:cs="Courier New"/>
    </w:rPr>
  </w:style>
  <w:style w:type="character" w:customStyle="1" w:styleId="WW8Num39z2">
    <w:name w:val="WW8Num39z2"/>
    <w:rsid w:val="007F78FA"/>
    <w:rPr>
      <w:rFonts w:ascii="Wingdings" w:hAnsi="Wingdings" w:cs="Wingdings"/>
    </w:rPr>
  </w:style>
  <w:style w:type="character" w:customStyle="1" w:styleId="WW8Num39z3">
    <w:name w:val="WW8Num39z3"/>
    <w:rsid w:val="007F78FA"/>
    <w:rPr>
      <w:rFonts w:ascii="Symbol" w:hAnsi="Symbol" w:cs="Symbol"/>
    </w:rPr>
  </w:style>
  <w:style w:type="character" w:customStyle="1" w:styleId="WW8Num41z0">
    <w:name w:val="WW8Num41z0"/>
    <w:rsid w:val="007F78FA"/>
    <w:rPr>
      <w:rFonts w:ascii="Symbol" w:hAnsi="Symbol" w:cs="Symbol"/>
    </w:rPr>
  </w:style>
  <w:style w:type="character" w:customStyle="1" w:styleId="WW8Num41z1">
    <w:name w:val="WW8Num41z1"/>
    <w:rsid w:val="007F78FA"/>
    <w:rPr>
      <w:rFonts w:ascii="Courier New" w:hAnsi="Courier New" w:cs="Courier New"/>
    </w:rPr>
  </w:style>
  <w:style w:type="character" w:customStyle="1" w:styleId="WW8Num41z2">
    <w:name w:val="WW8Num41z2"/>
    <w:rsid w:val="007F78FA"/>
    <w:rPr>
      <w:rFonts w:ascii="Wingdings" w:hAnsi="Wingdings" w:cs="Wingdings"/>
    </w:rPr>
  </w:style>
  <w:style w:type="character" w:customStyle="1" w:styleId="WW8Num42z0">
    <w:name w:val="WW8Num42z0"/>
    <w:rsid w:val="007F78FA"/>
    <w:rPr>
      <w:rFonts w:ascii="Symbol" w:hAnsi="Symbol" w:cs="Symbol"/>
    </w:rPr>
  </w:style>
  <w:style w:type="character" w:customStyle="1" w:styleId="WW8Num42z2">
    <w:name w:val="WW8Num42z2"/>
    <w:rsid w:val="007F78FA"/>
    <w:rPr>
      <w:rFonts w:ascii="Wingdings" w:hAnsi="Wingdings" w:cs="Wingdings"/>
    </w:rPr>
  </w:style>
  <w:style w:type="character" w:customStyle="1" w:styleId="WW8Num42z4">
    <w:name w:val="WW8Num42z4"/>
    <w:rsid w:val="007F78FA"/>
    <w:rPr>
      <w:rFonts w:ascii="Courier New" w:hAnsi="Courier New" w:cs="Courier New"/>
    </w:rPr>
  </w:style>
  <w:style w:type="character" w:customStyle="1" w:styleId="WW8Num44z0">
    <w:name w:val="WW8Num44z0"/>
    <w:rsid w:val="007F78FA"/>
    <w:rPr>
      <w:rFonts w:ascii="Symbol" w:hAnsi="Symbol" w:cs="Symbol"/>
      <w:color w:val="000000"/>
    </w:rPr>
  </w:style>
  <w:style w:type="character" w:customStyle="1" w:styleId="WW8Num44z1">
    <w:name w:val="WW8Num44z1"/>
    <w:rsid w:val="007F78FA"/>
    <w:rPr>
      <w:rFonts w:ascii="Courier New" w:hAnsi="Courier New" w:cs="Courier New"/>
    </w:rPr>
  </w:style>
  <w:style w:type="character" w:customStyle="1" w:styleId="WW8Num44z2">
    <w:name w:val="WW8Num44z2"/>
    <w:rsid w:val="007F78FA"/>
    <w:rPr>
      <w:rFonts w:ascii="Wingdings" w:hAnsi="Wingdings" w:cs="Wingdings"/>
    </w:rPr>
  </w:style>
  <w:style w:type="character" w:customStyle="1" w:styleId="WW8Num44z3">
    <w:name w:val="WW8Num44z3"/>
    <w:rsid w:val="007F78FA"/>
    <w:rPr>
      <w:rFonts w:ascii="Symbol" w:hAnsi="Symbol" w:cs="Symbol"/>
    </w:rPr>
  </w:style>
  <w:style w:type="character" w:customStyle="1" w:styleId="32">
    <w:name w:val="Заголовок 3 Знак Знак"/>
    <w:rsid w:val="007F78FA"/>
    <w:rPr>
      <w:rFonts w:ascii="Arial" w:hAnsi="Arial" w:cs="Arial"/>
      <w:b/>
      <w:bCs/>
      <w:sz w:val="26"/>
      <w:szCs w:val="26"/>
      <w:lang w:val="ru-RU" w:bidi="ar-SA"/>
    </w:rPr>
  </w:style>
  <w:style w:type="character" w:styleId="afd">
    <w:name w:val="page number"/>
    <w:rsid w:val="007F78FA"/>
  </w:style>
  <w:style w:type="character" w:customStyle="1" w:styleId="afe">
    <w:name w:val="Символ сноски"/>
    <w:rsid w:val="007F78FA"/>
    <w:rPr>
      <w:vertAlign w:val="superscript"/>
    </w:rPr>
  </w:style>
  <w:style w:type="character" w:customStyle="1" w:styleId="paragraph">
    <w:name w:val="paragraph"/>
    <w:rsid w:val="007F78FA"/>
  </w:style>
  <w:style w:type="character" w:customStyle="1" w:styleId="aff">
    <w:name w:val="Цветовое выделение"/>
    <w:rsid w:val="007F78FA"/>
    <w:rPr>
      <w:b/>
      <w:bCs/>
      <w:color w:val="000080"/>
      <w:sz w:val="20"/>
      <w:szCs w:val="20"/>
    </w:rPr>
  </w:style>
  <w:style w:type="character" w:customStyle="1" w:styleId="s0">
    <w:name w:val="s0"/>
    <w:rsid w:val="007F78FA"/>
    <w:rPr>
      <w:rFonts w:ascii="Times New Roman" w:hAnsi="Times New Roman" w:cs="Times New Roman"/>
      <w:b w:val="0"/>
      <w:bCs w:val="0"/>
      <w:i w:val="0"/>
      <w:iCs w:val="0"/>
      <w:strike w:val="0"/>
      <w:dstrike w:val="0"/>
      <w:color w:val="000000"/>
      <w:sz w:val="20"/>
      <w:szCs w:val="20"/>
      <w:u w:val="none"/>
    </w:rPr>
  </w:style>
  <w:style w:type="character" w:customStyle="1" w:styleId="18">
    <w:name w:val="Знак сноски1"/>
    <w:rsid w:val="007F78FA"/>
    <w:rPr>
      <w:vertAlign w:val="superscript"/>
    </w:rPr>
  </w:style>
  <w:style w:type="character" w:customStyle="1" w:styleId="aff0">
    <w:name w:val="Символы концевой сноски"/>
    <w:rsid w:val="007F78FA"/>
    <w:rPr>
      <w:vertAlign w:val="superscript"/>
    </w:rPr>
  </w:style>
  <w:style w:type="character" w:customStyle="1" w:styleId="WW-">
    <w:name w:val="WW-Символы концевой сноски"/>
    <w:rsid w:val="007F78FA"/>
  </w:style>
  <w:style w:type="character" w:customStyle="1" w:styleId="19">
    <w:name w:val="Знак концевой сноски1"/>
    <w:rsid w:val="007F78FA"/>
    <w:rPr>
      <w:vertAlign w:val="superscript"/>
    </w:rPr>
  </w:style>
  <w:style w:type="character" w:customStyle="1" w:styleId="aff1">
    <w:name w:val="Маркеры списка"/>
    <w:rsid w:val="007F78FA"/>
    <w:rPr>
      <w:rFonts w:ascii="OpenSymbol" w:eastAsia="OpenSymbol" w:hAnsi="OpenSymbol" w:cs="OpenSymbol"/>
    </w:rPr>
  </w:style>
  <w:style w:type="character" w:customStyle="1" w:styleId="81">
    <w:name w:val="Знак Знак8"/>
    <w:rsid w:val="007F78FA"/>
    <w:rPr>
      <w:sz w:val="24"/>
      <w:szCs w:val="24"/>
    </w:rPr>
  </w:style>
  <w:style w:type="character" w:customStyle="1" w:styleId="71">
    <w:name w:val="Знак Знак7"/>
    <w:rsid w:val="007F78FA"/>
    <w:rPr>
      <w:sz w:val="24"/>
      <w:szCs w:val="24"/>
    </w:rPr>
  </w:style>
  <w:style w:type="character" w:customStyle="1" w:styleId="61">
    <w:name w:val="Знак Знак6"/>
    <w:rsid w:val="007F78FA"/>
    <w:rPr>
      <w:rFonts w:ascii="Arial" w:hAnsi="Arial" w:cs="Arial"/>
    </w:rPr>
  </w:style>
  <w:style w:type="character" w:customStyle="1" w:styleId="51">
    <w:name w:val="Знак Знак5"/>
    <w:rsid w:val="007F78FA"/>
    <w:rPr>
      <w:sz w:val="24"/>
      <w:szCs w:val="24"/>
    </w:rPr>
  </w:style>
  <w:style w:type="character" w:customStyle="1" w:styleId="190">
    <w:name w:val="Знак Знак19"/>
    <w:rsid w:val="007F78FA"/>
    <w:rPr>
      <w:rFonts w:ascii="Liberation Sans" w:eastAsia="Lucida Sans Unicode" w:hAnsi="Liberation Sans" w:cs="Mangal"/>
      <w:b/>
      <w:bCs/>
      <w:kern w:val="1"/>
      <w:sz w:val="36"/>
      <w:szCs w:val="36"/>
      <w:lang w:eastAsia="zh-CN" w:bidi="hi-IN"/>
    </w:rPr>
  </w:style>
  <w:style w:type="character" w:customStyle="1" w:styleId="180">
    <w:name w:val="Знак Знак18"/>
    <w:rsid w:val="007F78FA"/>
    <w:rPr>
      <w:rFonts w:ascii="Liberation Sans" w:eastAsia="Lucida Sans Unicode" w:hAnsi="Liberation Sans" w:cs="Mangal"/>
      <w:b/>
      <w:bCs/>
      <w:kern w:val="1"/>
      <w:sz w:val="32"/>
      <w:szCs w:val="32"/>
      <w:lang w:eastAsia="zh-CN" w:bidi="hi-IN"/>
    </w:rPr>
  </w:style>
  <w:style w:type="character" w:customStyle="1" w:styleId="120">
    <w:name w:val="Знак Знак12"/>
    <w:rsid w:val="007F78FA"/>
    <w:rPr>
      <w:rFonts w:ascii="Liberation Serif" w:eastAsia="Lucida Sans Unicode" w:hAnsi="Liberation Serif" w:cs="Mangal"/>
      <w:kern w:val="1"/>
      <w:sz w:val="24"/>
      <w:szCs w:val="24"/>
      <w:lang w:eastAsia="zh-CN" w:bidi="hi-IN"/>
    </w:rPr>
  </w:style>
  <w:style w:type="character" w:customStyle="1" w:styleId="100">
    <w:name w:val="Знак Знак10"/>
    <w:rsid w:val="007F78FA"/>
    <w:rPr>
      <w:rFonts w:ascii="Liberation Sans" w:eastAsia="Lucida Sans Unicode" w:hAnsi="Liberation Sans" w:cs="Mangal"/>
      <w:kern w:val="1"/>
      <w:sz w:val="36"/>
      <w:szCs w:val="36"/>
      <w:lang w:eastAsia="zh-CN" w:bidi="hi-IN"/>
    </w:rPr>
  </w:style>
  <w:style w:type="character" w:customStyle="1" w:styleId="ConsPlusNormal0">
    <w:name w:val="ConsPlusNormal Знак"/>
    <w:rsid w:val="007F78FA"/>
    <w:rPr>
      <w:rFonts w:ascii="Arial" w:hAnsi="Arial" w:cs="Arial"/>
      <w:kern w:val="1"/>
      <w:lang w:eastAsia="zh-CN"/>
    </w:rPr>
  </w:style>
  <w:style w:type="character" w:customStyle="1" w:styleId="00">
    <w:name w:val="0Абзац Знак"/>
    <w:rsid w:val="007F78FA"/>
    <w:rPr>
      <w:rFonts w:cs="Arial Unicode MS"/>
      <w:color w:val="000000"/>
      <w:sz w:val="28"/>
      <w:szCs w:val="28"/>
    </w:rPr>
  </w:style>
  <w:style w:type="character" w:customStyle="1" w:styleId="FontStyle38">
    <w:name w:val="Font Style38"/>
    <w:rsid w:val="007F78FA"/>
    <w:rPr>
      <w:rFonts w:ascii="Times New Roman" w:hAnsi="Times New Roman" w:cs="Times New Roman"/>
      <w:sz w:val="26"/>
      <w:szCs w:val="26"/>
    </w:rPr>
  </w:style>
  <w:style w:type="character" w:customStyle="1" w:styleId="41">
    <w:name w:val="Знак Знак4"/>
    <w:rsid w:val="007F78FA"/>
    <w:rPr>
      <w:sz w:val="24"/>
      <w:szCs w:val="24"/>
    </w:rPr>
  </w:style>
  <w:style w:type="character" w:customStyle="1" w:styleId="WW--">
    <w:name w:val="WW-Интернет-ссылка"/>
    <w:rsid w:val="007F78FA"/>
    <w:rPr>
      <w:color w:val="000080"/>
      <w:u w:val="single"/>
      <w:lang w:val="ru-RU" w:bidi="ru-RU"/>
    </w:rPr>
  </w:style>
  <w:style w:type="character" w:customStyle="1" w:styleId="310">
    <w:name w:val="Заголовок 3 Знак1"/>
    <w:aliases w:val="H3 Знак1,&quot;Сапфир&quot; Знак1"/>
    <w:rsid w:val="007F78FA"/>
    <w:rPr>
      <w:rFonts w:ascii="Cambria" w:eastAsia="Times New Roman" w:hAnsi="Cambria" w:cs="Times New Roman" w:hint="default"/>
      <w:b/>
      <w:bCs/>
      <w:color w:val="4F81BD"/>
    </w:rPr>
  </w:style>
  <w:style w:type="character" w:customStyle="1" w:styleId="610">
    <w:name w:val="Заголовок 6 Знак1"/>
    <w:aliases w:val="H6 Знак1"/>
    <w:rsid w:val="007F78FA"/>
    <w:rPr>
      <w:rFonts w:ascii="Cambria" w:eastAsia="Times New Roman" w:hAnsi="Cambria" w:cs="Times New Roman" w:hint="default"/>
      <w:i/>
      <w:iCs/>
      <w:color w:val="243F60"/>
    </w:rPr>
  </w:style>
  <w:style w:type="character" w:customStyle="1" w:styleId="33">
    <w:name w:val="Знак Знак3"/>
    <w:rsid w:val="007F78FA"/>
    <w:rPr>
      <w:sz w:val="28"/>
    </w:rPr>
  </w:style>
  <w:style w:type="character" w:customStyle="1" w:styleId="24">
    <w:name w:val="Знак Знак2"/>
    <w:rsid w:val="007F78FA"/>
    <w:rPr>
      <w:szCs w:val="24"/>
    </w:rPr>
  </w:style>
  <w:style w:type="character" w:customStyle="1" w:styleId="1a">
    <w:name w:val="Знак Знак1"/>
    <w:rsid w:val="007F78FA"/>
    <w:rPr>
      <w:sz w:val="24"/>
      <w:shd w:val="clear" w:color="auto" w:fill="FFFFFF"/>
    </w:rPr>
  </w:style>
  <w:style w:type="character" w:customStyle="1" w:styleId="110">
    <w:name w:val="Знак Знак11"/>
    <w:rsid w:val="007F78FA"/>
    <w:rPr>
      <w:rFonts w:ascii="Liberation Sans" w:eastAsia="Lucida Sans Unicode" w:hAnsi="Liberation Sans" w:cs="Mangal"/>
      <w:b/>
      <w:bCs/>
      <w:kern w:val="1"/>
      <w:sz w:val="56"/>
      <w:szCs w:val="56"/>
      <w:lang w:eastAsia="zh-CN" w:bidi="hi-IN"/>
    </w:rPr>
  </w:style>
  <w:style w:type="paragraph" w:customStyle="1" w:styleId="34">
    <w:name w:val="Указатель3"/>
    <w:basedOn w:val="a"/>
    <w:rsid w:val="007F78FA"/>
    <w:pPr>
      <w:suppressLineNumbers/>
    </w:pPr>
    <w:rPr>
      <w:rFonts w:eastAsia="Lucida Sans Unicode"/>
      <w:kern w:val="1"/>
    </w:rPr>
  </w:style>
  <w:style w:type="paragraph" w:customStyle="1" w:styleId="35">
    <w:name w:val="Название объекта3"/>
    <w:basedOn w:val="10"/>
    <w:next w:val="a0"/>
    <w:rsid w:val="007F78FA"/>
    <w:pPr>
      <w:jc w:val="center"/>
    </w:pPr>
    <w:rPr>
      <w:rFonts w:eastAsia="Lucida Sans Unicode"/>
      <w:b/>
      <w:bCs/>
      <w:kern w:val="1"/>
      <w:sz w:val="56"/>
      <w:szCs w:val="56"/>
    </w:rPr>
  </w:style>
  <w:style w:type="paragraph" w:customStyle="1" w:styleId="25">
    <w:name w:val="Название объекта2"/>
    <w:basedOn w:val="a"/>
    <w:rsid w:val="007F78FA"/>
    <w:pPr>
      <w:suppressLineNumbers/>
      <w:spacing w:before="120" w:after="120"/>
    </w:pPr>
    <w:rPr>
      <w:rFonts w:eastAsia="Lucida Sans Unicode"/>
      <w:i/>
      <w:iCs/>
      <w:kern w:val="1"/>
    </w:rPr>
  </w:style>
  <w:style w:type="paragraph" w:customStyle="1" w:styleId="1b">
    <w:name w:val="Обычный1"/>
    <w:rsid w:val="007F78FA"/>
    <w:pPr>
      <w:widowControl w:val="0"/>
      <w:suppressAutoHyphens/>
    </w:pPr>
    <w:rPr>
      <w:rFonts w:ascii="Liberation Serif" w:eastAsia="Lucida Sans Unicode" w:hAnsi="Liberation Serif" w:cs="Mangal"/>
      <w:kern w:val="1"/>
      <w:sz w:val="24"/>
      <w:szCs w:val="24"/>
      <w:lang w:eastAsia="zh-CN" w:bidi="hi-IN"/>
    </w:rPr>
  </w:style>
  <w:style w:type="paragraph" w:customStyle="1" w:styleId="aff2">
    <w:name w:val="Знак Знак Знак Знак Знак Знак Знак"/>
    <w:basedOn w:val="a"/>
    <w:rsid w:val="007F78FA"/>
    <w:pPr>
      <w:suppressAutoHyphens w:val="0"/>
      <w:spacing w:after="160" w:line="240" w:lineRule="exact"/>
      <w:jc w:val="right"/>
    </w:pPr>
    <w:rPr>
      <w:rFonts w:ascii="Times New Roman" w:eastAsia="Times New Roman" w:hAnsi="Times New Roman" w:cs="Times New Roman"/>
      <w:kern w:val="1"/>
      <w:sz w:val="20"/>
      <w:szCs w:val="20"/>
      <w:lang w:val="en-GB" w:bidi="ar-SA"/>
    </w:rPr>
  </w:style>
  <w:style w:type="paragraph" w:customStyle="1" w:styleId="1c">
    <w:name w:val="Название1"/>
    <w:basedOn w:val="a"/>
    <w:rsid w:val="007F78FA"/>
    <w:pPr>
      <w:widowControl/>
      <w:suppressLineNumbers/>
      <w:suppressAutoHyphens w:val="0"/>
      <w:spacing w:before="120" w:after="120"/>
    </w:pPr>
    <w:rPr>
      <w:rFonts w:ascii="Times New Roman" w:eastAsia="Times New Roman" w:hAnsi="Times New Roman" w:cs="Times New Roman"/>
      <w:i/>
      <w:iCs/>
      <w:kern w:val="1"/>
      <w:sz w:val="20"/>
      <w:lang w:bidi="ar-SA"/>
    </w:rPr>
  </w:style>
  <w:style w:type="character" w:customStyle="1" w:styleId="af5">
    <w:name w:val="Верхний колонтитул Знак"/>
    <w:basedOn w:val="a1"/>
    <w:link w:val="af4"/>
    <w:rsid w:val="007F78FA"/>
    <w:rPr>
      <w:rFonts w:ascii="Liberation Serif" w:eastAsia="SimSun" w:hAnsi="Liberation Serif" w:cs="Mangal"/>
      <w:kern w:val="2"/>
      <w:sz w:val="24"/>
      <w:szCs w:val="24"/>
      <w:lang w:eastAsia="zh-CN" w:bidi="hi-IN"/>
    </w:rPr>
  </w:style>
  <w:style w:type="character" w:customStyle="1" w:styleId="af3">
    <w:name w:val="Нижний колонтитул Знак"/>
    <w:basedOn w:val="a1"/>
    <w:link w:val="af2"/>
    <w:uiPriority w:val="99"/>
    <w:rsid w:val="007F78FA"/>
    <w:rPr>
      <w:rFonts w:ascii="Liberation Serif" w:eastAsia="SimSun" w:hAnsi="Liberation Serif" w:cs="Mangal"/>
      <w:kern w:val="2"/>
      <w:sz w:val="24"/>
      <w:szCs w:val="24"/>
      <w:lang w:eastAsia="zh-CN" w:bidi="hi-IN"/>
    </w:rPr>
  </w:style>
  <w:style w:type="paragraph" w:customStyle="1" w:styleId="1d">
    <w:name w:val="НК1"/>
    <w:basedOn w:val="af2"/>
    <w:rsid w:val="007F78FA"/>
    <w:pPr>
      <w:widowControl/>
      <w:suppressLineNumbers w:val="0"/>
      <w:tabs>
        <w:tab w:val="clear" w:pos="4819"/>
        <w:tab w:val="clear" w:pos="9638"/>
        <w:tab w:val="center" w:pos="4677"/>
        <w:tab w:val="center" w:pos="4703"/>
        <w:tab w:val="right" w:pos="9355"/>
        <w:tab w:val="right" w:pos="9406"/>
      </w:tabs>
      <w:suppressAutoHyphens w:val="0"/>
      <w:spacing w:before="120"/>
    </w:pPr>
    <w:rPr>
      <w:rFonts w:ascii="Times New Roman" w:eastAsia="Times New Roman" w:hAnsi="Times New Roman" w:cs="Times New Roman"/>
      <w:kern w:val="1"/>
      <w:sz w:val="16"/>
      <w:szCs w:val="20"/>
      <w:lang w:bidi="ar-SA"/>
    </w:rPr>
  </w:style>
  <w:style w:type="paragraph" w:customStyle="1" w:styleId="aff3">
    <w:name w:val="Абзац с отсуп"/>
    <w:basedOn w:val="a"/>
    <w:rsid w:val="007F78FA"/>
    <w:pPr>
      <w:widowControl/>
      <w:suppressAutoHyphens w:val="0"/>
      <w:spacing w:before="120" w:line="360" w:lineRule="exact"/>
      <w:ind w:firstLine="720"/>
      <w:jc w:val="both"/>
    </w:pPr>
    <w:rPr>
      <w:rFonts w:ascii="Times New Roman" w:eastAsia="Times New Roman" w:hAnsi="Times New Roman" w:cs="Times New Roman"/>
      <w:kern w:val="1"/>
      <w:sz w:val="28"/>
      <w:szCs w:val="20"/>
      <w:lang w:val="en-US" w:bidi="ar-SA"/>
    </w:rPr>
  </w:style>
  <w:style w:type="paragraph" w:styleId="aff4">
    <w:name w:val="footnote text"/>
    <w:basedOn w:val="a0"/>
    <w:link w:val="aff5"/>
    <w:rsid w:val="007F78FA"/>
    <w:pPr>
      <w:suppressAutoHyphens w:val="0"/>
      <w:spacing w:after="0" w:line="240" w:lineRule="auto"/>
      <w:jc w:val="both"/>
    </w:pPr>
    <w:rPr>
      <w:rFonts w:ascii="Arial" w:eastAsia="Lucida Sans Unicode" w:hAnsi="Arial"/>
      <w:kern w:val="1"/>
      <w:sz w:val="20"/>
    </w:rPr>
  </w:style>
  <w:style w:type="character" w:customStyle="1" w:styleId="aff5">
    <w:name w:val="Текст сноски Знак"/>
    <w:basedOn w:val="a1"/>
    <w:link w:val="aff4"/>
    <w:rsid w:val="007F78FA"/>
    <w:rPr>
      <w:rFonts w:ascii="Arial" w:eastAsia="Lucida Sans Unicode" w:hAnsi="Arial" w:cs="Mangal"/>
      <w:kern w:val="1"/>
      <w:szCs w:val="24"/>
      <w:lang w:eastAsia="zh-CN" w:bidi="hi-IN"/>
    </w:rPr>
  </w:style>
  <w:style w:type="paragraph" w:customStyle="1" w:styleId="26">
    <w:name w:val="Заголовок 2д+"/>
    <w:basedOn w:val="a"/>
    <w:next w:val="a"/>
    <w:rsid w:val="007F78FA"/>
    <w:pPr>
      <w:widowControl/>
      <w:suppressAutoHyphens w:val="0"/>
      <w:spacing w:before="280" w:after="280" w:line="340" w:lineRule="exact"/>
      <w:jc w:val="both"/>
    </w:pPr>
    <w:rPr>
      <w:rFonts w:ascii="Arial" w:eastAsia="Times New Roman" w:hAnsi="Arial" w:cs="Times New Roman"/>
      <w:kern w:val="1"/>
      <w:sz w:val="20"/>
      <w:szCs w:val="20"/>
      <w:lang w:val="en-US" w:bidi="ar-SA"/>
    </w:rPr>
  </w:style>
  <w:style w:type="paragraph" w:customStyle="1" w:styleId="311">
    <w:name w:val="Основной текст 31"/>
    <w:basedOn w:val="a"/>
    <w:rsid w:val="007F78FA"/>
    <w:pPr>
      <w:widowControl/>
      <w:suppressAutoHyphens w:val="0"/>
      <w:spacing w:after="120"/>
    </w:pPr>
    <w:rPr>
      <w:rFonts w:ascii="Times New Roman" w:eastAsia="Times New Roman" w:hAnsi="Times New Roman" w:cs="Times New Roman"/>
      <w:kern w:val="1"/>
      <w:sz w:val="16"/>
      <w:szCs w:val="16"/>
      <w:lang w:bidi="ar-SA"/>
    </w:rPr>
  </w:style>
  <w:style w:type="paragraph" w:customStyle="1" w:styleId="aff6">
    <w:name w:val="Абзац"/>
    <w:rsid w:val="007F78FA"/>
    <w:pPr>
      <w:widowControl w:val="0"/>
      <w:suppressAutoHyphens/>
      <w:spacing w:after="60"/>
      <w:ind w:left="113" w:firstLine="709"/>
      <w:jc w:val="right"/>
    </w:pPr>
    <w:rPr>
      <w:rFonts w:eastAsia="Arial"/>
      <w:sz w:val="28"/>
      <w:szCs w:val="28"/>
      <w:lang w:eastAsia="zh-CN"/>
    </w:rPr>
  </w:style>
  <w:style w:type="paragraph" w:styleId="1e">
    <w:name w:val="toc 1"/>
    <w:basedOn w:val="a"/>
    <w:next w:val="a"/>
    <w:rsid w:val="007F78FA"/>
    <w:pPr>
      <w:widowControl/>
      <w:tabs>
        <w:tab w:val="left" w:pos="480"/>
        <w:tab w:val="right" w:leader="dot" w:pos="9060"/>
      </w:tabs>
      <w:suppressAutoHyphens w:val="0"/>
      <w:ind w:left="480" w:hanging="480"/>
      <w:jc w:val="both"/>
    </w:pPr>
    <w:rPr>
      <w:rFonts w:ascii="Times New Roman" w:eastAsia="Times New Roman" w:hAnsi="Times New Roman" w:cs="Times New Roman"/>
      <w:bCs/>
      <w:kern w:val="1"/>
      <w:sz w:val="28"/>
      <w:szCs w:val="28"/>
      <w:lang w:bidi="ar-SA"/>
    </w:rPr>
  </w:style>
  <w:style w:type="paragraph" w:customStyle="1" w:styleId="aff7">
    <w:name w:val="доклад"/>
    <w:basedOn w:val="a"/>
    <w:rsid w:val="007F78FA"/>
    <w:pPr>
      <w:widowControl/>
      <w:suppressAutoHyphens w:val="0"/>
      <w:spacing w:line="340" w:lineRule="atLeast"/>
      <w:ind w:firstLine="709"/>
      <w:jc w:val="both"/>
    </w:pPr>
    <w:rPr>
      <w:rFonts w:ascii="Arial" w:eastAsia="Times New Roman" w:hAnsi="Arial" w:cs="Times New Roman"/>
      <w:kern w:val="1"/>
      <w:szCs w:val="20"/>
      <w:lang w:bidi="ar-SA"/>
    </w:rPr>
  </w:style>
  <w:style w:type="paragraph" w:customStyle="1" w:styleId="210">
    <w:name w:val="Основной текст с отступом 21"/>
    <w:basedOn w:val="a"/>
    <w:rsid w:val="007F78FA"/>
    <w:pPr>
      <w:widowControl/>
      <w:suppressAutoHyphens w:val="0"/>
      <w:spacing w:after="120" w:line="480" w:lineRule="auto"/>
      <w:ind w:left="283"/>
    </w:pPr>
    <w:rPr>
      <w:rFonts w:ascii="Times New Roman" w:eastAsia="Times New Roman" w:hAnsi="Times New Roman" w:cs="Times New Roman"/>
      <w:kern w:val="1"/>
      <w:lang w:bidi="ar-SA"/>
    </w:rPr>
  </w:style>
  <w:style w:type="paragraph" w:styleId="aff8">
    <w:name w:val="Body Text Indent"/>
    <w:basedOn w:val="a"/>
    <w:link w:val="aff9"/>
    <w:uiPriority w:val="99"/>
    <w:rsid w:val="007F78FA"/>
    <w:pPr>
      <w:widowControl/>
      <w:suppressAutoHyphens w:val="0"/>
      <w:spacing w:after="120"/>
      <w:ind w:left="283"/>
    </w:pPr>
    <w:rPr>
      <w:rFonts w:ascii="Times New Roman" w:eastAsia="Times New Roman" w:hAnsi="Times New Roman" w:cs="Times New Roman"/>
      <w:kern w:val="1"/>
      <w:lang w:bidi="ar-SA"/>
    </w:rPr>
  </w:style>
  <w:style w:type="character" w:customStyle="1" w:styleId="aff9">
    <w:name w:val="Основной текст с отступом Знак"/>
    <w:basedOn w:val="a1"/>
    <w:link w:val="aff8"/>
    <w:uiPriority w:val="99"/>
    <w:rsid w:val="007F78FA"/>
    <w:rPr>
      <w:kern w:val="1"/>
      <w:sz w:val="24"/>
      <w:szCs w:val="24"/>
      <w:lang w:eastAsia="zh-CN"/>
    </w:rPr>
  </w:style>
  <w:style w:type="paragraph" w:customStyle="1" w:styleId="141">
    <w:name w:val="14 по ширине"/>
    <w:basedOn w:val="a"/>
    <w:rsid w:val="007F78FA"/>
    <w:pPr>
      <w:widowControl/>
      <w:tabs>
        <w:tab w:val="left" w:pos="900"/>
      </w:tabs>
      <w:suppressAutoHyphens w:val="0"/>
      <w:jc w:val="both"/>
    </w:pPr>
    <w:rPr>
      <w:rFonts w:ascii="Times New Roman" w:eastAsia="Times New Roman" w:hAnsi="Times New Roman" w:cs="Times New Roman"/>
      <w:kern w:val="1"/>
      <w:sz w:val="28"/>
      <w:szCs w:val="28"/>
      <w:lang w:bidi="ar-SA"/>
    </w:rPr>
  </w:style>
  <w:style w:type="paragraph" w:customStyle="1" w:styleId="affa">
    <w:name w:val="Основной"/>
    <w:basedOn w:val="a"/>
    <w:rsid w:val="007F78FA"/>
    <w:pPr>
      <w:widowControl/>
      <w:suppressAutoHyphens w:val="0"/>
      <w:spacing w:before="40" w:after="40"/>
      <w:ind w:firstLine="709"/>
      <w:jc w:val="both"/>
    </w:pPr>
    <w:rPr>
      <w:rFonts w:ascii="Times New Roman" w:eastAsia="Times New Roman" w:hAnsi="Times New Roman" w:cs="Times New Roman"/>
      <w:kern w:val="1"/>
      <w:sz w:val="28"/>
      <w:lang w:bidi="ar-SA"/>
    </w:rPr>
  </w:style>
  <w:style w:type="paragraph" w:customStyle="1" w:styleId="1f">
    <w:name w:val="Знак Знак Знак Знак Знак Знак Знак Знак Знак1 Знак"/>
    <w:basedOn w:val="a"/>
    <w:rsid w:val="007F78FA"/>
    <w:pPr>
      <w:suppressAutoHyphens w:val="0"/>
      <w:spacing w:after="160" w:line="240" w:lineRule="exact"/>
      <w:jc w:val="right"/>
    </w:pPr>
    <w:rPr>
      <w:rFonts w:ascii="Times New Roman" w:eastAsia="Times New Roman" w:hAnsi="Times New Roman" w:cs="Times New Roman"/>
      <w:kern w:val="1"/>
      <w:sz w:val="20"/>
      <w:szCs w:val="20"/>
      <w:lang w:val="en-GB" w:bidi="ar-SA"/>
    </w:rPr>
  </w:style>
  <w:style w:type="paragraph" w:customStyle="1" w:styleId="27">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F78FA"/>
    <w:pPr>
      <w:widowControl/>
      <w:suppressAutoHyphens w:val="0"/>
      <w:spacing w:before="280" w:after="280"/>
      <w:jc w:val="both"/>
    </w:pPr>
    <w:rPr>
      <w:rFonts w:ascii="Tahoma" w:eastAsia="Times New Roman" w:hAnsi="Tahoma" w:cs="Times New Roman"/>
      <w:kern w:val="1"/>
      <w:sz w:val="20"/>
      <w:szCs w:val="20"/>
      <w:lang w:val="en-US" w:bidi="ar-SA"/>
    </w:rPr>
  </w:style>
  <w:style w:type="paragraph" w:customStyle="1" w:styleId="Iniiaiieoaenonionooiii">
    <w:name w:val="Iniiaiie oaeno n ionooiii"/>
    <w:basedOn w:val="a"/>
    <w:rsid w:val="007F78FA"/>
    <w:pPr>
      <w:suppressAutoHyphens w:val="0"/>
      <w:overflowPunct w:val="0"/>
      <w:autoSpaceDE w:val="0"/>
      <w:spacing w:line="360" w:lineRule="auto"/>
      <w:ind w:firstLine="720"/>
      <w:jc w:val="both"/>
      <w:textAlignment w:val="baseline"/>
    </w:pPr>
    <w:rPr>
      <w:rFonts w:ascii="Times New Roman" w:eastAsia="Times New Roman" w:hAnsi="Times New Roman" w:cs="Times New Roman"/>
      <w:kern w:val="1"/>
      <w:lang w:bidi="ar-SA"/>
    </w:rPr>
  </w:style>
  <w:style w:type="paragraph" w:customStyle="1" w:styleId="312">
    <w:name w:val="Основной текст с отступом 31"/>
    <w:basedOn w:val="a"/>
    <w:rsid w:val="007F78FA"/>
    <w:pPr>
      <w:widowControl/>
      <w:suppressAutoHyphens w:val="0"/>
      <w:spacing w:after="120"/>
      <w:ind w:left="283"/>
    </w:pPr>
    <w:rPr>
      <w:rFonts w:ascii="Times New Roman" w:eastAsia="Times New Roman" w:hAnsi="Times New Roman" w:cs="Times New Roman"/>
      <w:kern w:val="1"/>
      <w:sz w:val="16"/>
      <w:szCs w:val="16"/>
      <w:lang w:bidi="ar-SA"/>
    </w:rPr>
  </w:style>
  <w:style w:type="paragraph" w:customStyle="1" w:styleId="affb">
    <w:name w:val="Таблицы (моноширинный)"/>
    <w:basedOn w:val="a"/>
    <w:next w:val="a"/>
    <w:rsid w:val="007F78FA"/>
    <w:pPr>
      <w:suppressAutoHyphens w:val="0"/>
      <w:autoSpaceDE w:val="0"/>
      <w:jc w:val="both"/>
    </w:pPr>
    <w:rPr>
      <w:rFonts w:ascii="Courier New" w:eastAsia="Times New Roman" w:hAnsi="Courier New" w:cs="Courier New"/>
      <w:kern w:val="1"/>
      <w:sz w:val="20"/>
      <w:szCs w:val="20"/>
      <w:lang w:bidi="ar-SA"/>
    </w:rPr>
  </w:style>
  <w:style w:type="paragraph" w:styleId="28">
    <w:name w:val="toc 2"/>
    <w:basedOn w:val="a"/>
    <w:next w:val="a"/>
    <w:rsid w:val="007F78FA"/>
    <w:pPr>
      <w:widowControl/>
      <w:tabs>
        <w:tab w:val="right" w:leader="dot" w:pos="9060"/>
      </w:tabs>
      <w:suppressAutoHyphens w:val="0"/>
      <w:ind w:left="482" w:hanging="482"/>
    </w:pPr>
    <w:rPr>
      <w:rFonts w:ascii="Times New Roman" w:eastAsia="Times New Roman" w:hAnsi="Times New Roman" w:cs="Times New Roman"/>
      <w:iCs/>
      <w:kern w:val="1"/>
      <w:sz w:val="28"/>
      <w:szCs w:val="20"/>
      <w:lang w:bidi="ar-SA"/>
    </w:rPr>
  </w:style>
  <w:style w:type="paragraph" w:customStyle="1" w:styleId="affc">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F78FA"/>
    <w:pPr>
      <w:suppressAutoHyphens w:val="0"/>
      <w:spacing w:after="160" w:line="240" w:lineRule="exact"/>
      <w:jc w:val="right"/>
    </w:pPr>
    <w:rPr>
      <w:rFonts w:ascii="Times New Roman" w:eastAsia="Times New Roman" w:hAnsi="Times New Roman" w:cs="Times New Roman"/>
      <w:kern w:val="1"/>
      <w:sz w:val="20"/>
      <w:szCs w:val="20"/>
      <w:lang w:val="en-GB" w:bidi="ar-SA"/>
    </w:rPr>
  </w:style>
  <w:style w:type="paragraph" w:customStyle="1" w:styleId="affd">
    <w:name w:val="Знак Знак"/>
    <w:basedOn w:val="a"/>
    <w:rsid w:val="007F78FA"/>
    <w:pPr>
      <w:widowControl/>
      <w:suppressAutoHyphens w:val="0"/>
      <w:spacing w:after="160" w:line="240" w:lineRule="exact"/>
    </w:pPr>
    <w:rPr>
      <w:rFonts w:ascii="Verdana" w:eastAsia="Times New Roman" w:hAnsi="Verdana" w:cs="Times New Roman"/>
      <w:kern w:val="1"/>
      <w:sz w:val="20"/>
      <w:szCs w:val="20"/>
      <w:lang w:val="en-US" w:bidi="ar-SA"/>
    </w:rPr>
  </w:style>
  <w:style w:type="paragraph" w:customStyle="1" w:styleId="1f0">
    <w:name w:val="Схема документа1"/>
    <w:basedOn w:val="a"/>
    <w:rsid w:val="007F78FA"/>
    <w:pPr>
      <w:widowControl/>
      <w:shd w:val="clear" w:color="auto" w:fill="000080"/>
      <w:suppressAutoHyphens w:val="0"/>
    </w:pPr>
    <w:rPr>
      <w:rFonts w:ascii="Tahoma" w:eastAsia="Times New Roman" w:hAnsi="Tahoma" w:cs="Tahoma"/>
      <w:kern w:val="1"/>
      <w:sz w:val="20"/>
      <w:szCs w:val="20"/>
      <w:lang w:bidi="ar-SA"/>
    </w:rPr>
  </w:style>
  <w:style w:type="paragraph" w:styleId="1f1">
    <w:name w:val="index 1"/>
    <w:basedOn w:val="a"/>
    <w:next w:val="a"/>
    <w:rsid w:val="007F78FA"/>
    <w:pPr>
      <w:widowControl/>
      <w:suppressAutoHyphens w:val="0"/>
      <w:ind w:left="240" w:hanging="240"/>
    </w:pPr>
    <w:rPr>
      <w:rFonts w:ascii="Times New Roman" w:eastAsia="Times New Roman" w:hAnsi="Times New Roman" w:cs="Times New Roman"/>
      <w:kern w:val="1"/>
      <w:lang w:bidi="ar-SA"/>
    </w:rPr>
  </w:style>
  <w:style w:type="paragraph" w:customStyle="1" w:styleId="affe">
    <w:name w:val="Содержимое врезки"/>
    <w:basedOn w:val="a0"/>
    <w:rsid w:val="007F78FA"/>
    <w:pPr>
      <w:suppressAutoHyphens w:val="0"/>
      <w:spacing w:after="120" w:line="240" w:lineRule="auto"/>
    </w:pPr>
    <w:rPr>
      <w:rFonts w:eastAsia="Lucida Sans Unicode"/>
      <w:kern w:val="1"/>
    </w:rPr>
  </w:style>
  <w:style w:type="paragraph" w:customStyle="1" w:styleId="220">
    <w:name w:val="Основной текст с отступом 22"/>
    <w:basedOn w:val="a"/>
    <w:rsid w:val="007F78FA"/>
    <w:pPr>
      <w:widowControl/>
      <w:suppressAutoHyphens w:val="0"/>
      <w:spacing w:after="120" w:line="480" w:lineRule="auto"/>
      <w:ind w:left="283"/>
    </w:pPr>
    <w:rPr>
      <w:rFonts w:ascii="Times New Roman" w:eastAsia="Times New Roman" w:hAnsi="Times New Roman" w:cs="Times New Roman"/>
      <w:kern w:val="1"/>
      <w:lang w:bidi="ar-SA"/>
    </w:rPr>
  </w:style>
  <w:style w:type="paragraph" w:customStyle="1" w:styleId="WW-0">
    <w:name w:val="WW-Базовый"/>
    <w:rsid w:val="007F78FA"/>
    <w:pPr>
      <w:suppressAutoHyphens/>
      <w:spacing w:after="200" w:line="276" w:lineRule="auto"/>
    </w:pPr>
    <w:rPr>
      <w:rFonts w:ascii="Calibri" w:eastAsia="SimSun" w:hAnsi="Calibri" w:cs="Calibri"/>
      <w:sz w:val="22"/>
      <w:szCs w:val="22"/>
      <w:lang w:eastAsia="zh-CN"/>
    </w:rPr>
  </w:style>
  <w:style w:type="paragraph" w:customStyle="1" w:styleId="211">
    <w:name w:val="Основной текст 21"/>
    <w:basedOn w:val="a"/>
    <w:rsid w:val="007F78FA"/>
    <w:pPr>
      <w:suppressAutoHyphens w:val="0"/>
      <w:autoSpaceDE w:val="0"/>
    </w:pPr>
    <w:rPr>
      <w:rFonts w:ascii="Times New Roman" w:eastAsia="Times New Roman" w:hAnsi="Times New Roman" w:cs="Times New Roman"/>
      <w:kern w:val="1"/>
      <w:sz w:val="28"/>
      <w:szCs w:val="20"/>
      <w:lang w:bidi="ar-SA"/>
    </w:rPr>
  </w:style>
  <w:style w:type="paragraph" w:customStyle="1" w:styleId="320">
    <w:name w:val="Основной текст 32"/>
    <w:basedOn w:val="a"/>
    <w:rsid w:val="007F78FA"/>
    <w:pPr>
      <w:widowControl/>
      <w:suppressAutoHyphens w:val="0"/>
    </w:pPr>
    <w:rPr>
      <w:rFonts w:ascii="Times New Roman" w:eastAsia="Times New Roman" w:hAnsi="Times New Roman" w:cs="Times New Roman"/>
      <w:kern w:val="1"/>
      <w:sz w:val="20"/>
      <w:lang w:bidi="ar-SA"/>
    </w:rPr>
  </w:style>
  <w:style w:type="paragraph" w:customStyle="1" w:styleId="321">
    <w:name w:val="Основной текст с отступом 32"/>
    <w:basedOn w:val="a"/>
    <w:rsid w:val="007F78FA"/>
    <w:pPr>
      <w:shd w:val="clear" w:color="auto" w:fill="FFFFFF"/>
      <w:tabs>
        <w:tab w:val="left" w:pos="2208"/>
      </w:tabs>
      <w:suppressAutoHyphens w:val="0"/>
      <w:autoSpaceDE w:val="0"/>
      <w:spacing w:line="274" w:lineRule="exact"/>
      <w:ind w:left="709"/>
    </w:pPr>
    <w:rPr>
      <w:rFonts w:ascii="Times New Roman" w:eastAsia="Times New Roman" w:hAnsi="Times New Roman" w:cs="Times New Roman"/>
      <w:kern w:val="1"/>
      <w:szCs w:val="20"/>
      <w:lang w:bidi="ar-SA"/>
    </w:rPr>
  </w:style>
  <w:style w:type="paragraph" w:customStyle="1" w:styleId="1f2">
    <w:name w:val="Цитата1"/>
    <w:basedOn w:val="a"/>
    <w:rsid w:val="007F78FA"/>
    <w:pPr>
      <w:shd w:val="clear" w:color="auto" w:fill="FFFFFF"/>
      <w:suppressAutoHyphens w:val="0"/>
      <w:autoSpaceDE w:val="0"/>
      <w:spacing w:before="816" w:line="274" w:lineRule="exact"/>
      <w:ind w:left="14" w:right="7185"/>
      <w:jc w:val="both"/>
    </w:pPr>
    <w:rPr>
      <w:rFonts w:ascii="Times New Roman" w:eastAsia="Times New Roman" w:hAnsi="Times New Roman" w:cs="Times New Roman"/>
      <w:kern w:val="1"/>
      <w:szCs w:val="20"/>
      <w:lang w:bidi="ar-SA"/>
    </w:rPr>
  </w:style>
  <w:style w:type="character" w:customStyle="1" w:styleId="29">
    <w:name w:val="Основной текст (2)_"/>
    <w:link w:val="2a"/>
    <w:rsid w:val="007F78FA"/>
    <w:rPr>
      <w:b/>
      <w:bCs/>
      <w:sz w:val="26"/>
      <w:szCs w:val="26"/>
      <w:shd w:val="clear" w:color="auto" w:fill="FFFFFF"/>
    </w:rPr>
  </w:style>
  <w:style w:type="paragraph" w:customStyle="1" w:styleId="2a">
    <w:name w:val="Основной текст (2)"/>
    <w:basedOn w:val="a"/>
    <w:link w:val="29"/>
    <w:rsid w:val="007F78FA"/>
    <w:pPr>
      <w:shd w:val="clear" w:color="auto" w:fill="FFFFFF"/>
      <w:suppressAutoHyphens w:val="0"/>
      <w:spacing w:after="360" w:line="322" w:lineRule="exact"/>
      <w:jc w:val="center"/>
    </w:pPr>
    <w:rPr>
      <w:rFonts w:ascii="Times New Roman" w:eastAsia="Times New Roman" w:hAnsi="Times New Roman" w:cs="Times New Roman"/>
      <w:b/>
      <w:bCs/>
      <w:kern w:val="0"/>
      <w:sz w:val="26"/>
      <w:szCs w:val="26"/>
      <w:lang w:eastAsia="ru-RU" w:bidi="ar-SA"/>
    </w:rPr>
  </w:style>
  <w:style w:type="paragraph" w:customStyle="1" w:styleId="ConsTitle">
    <w:name w:val="ConsTitle"/>
    <w:rsid w:val="007F78FA"/>
    <w:pPr>
      <w:widowControl w:val="0"/>
      <w:pBdr>
        <w:top w:val="none" w:sz="0" w:space="0" w:color="000000"/>
        <w:left w:val="none" w:sz="0" w:space="0" w:color="000000"/>
        <w:bottom w:val="none" w:sz="0" w:space="0" w:color="000000"/>
        <w:right w:val="none" w:sz="0" w:space="0" w:color="000000"/>
      </w:pBdr>
      <w:suppressAutoHyphens/>
      <w:autoSpaceDE w:val="0"/>
      <w:textAlignment w:val="baseline"/>
    </w:pPr>
    <w:rPr>
      <w:rFonts w:ascii="Arial" w:hAnsi="Arial" w:cs="Arial"/>
      <w:b/>
      <w:bCs/>
      <w:kern w:val="1"/>
      <w:lang w:eastAsia="zh-CN"/>
    </w:rPr>
  </w:style>
  <w:style w:type="paragraph" w:styleId="2b">
    <w:name w:val="Body Text Indent 2"/>
    <w:basedOn w:val="a"/>
    <w:link w:val="2c"/>
    <w:rsid w:val="007F78FA"/>
    <w:pPr>
      <w:widowControl/>
      <w:suppressAutoHyphens w:val="0"/>
      <w:spacing w:after="120" w:line="480" w:lineRule="auto"/>
      <w:ind w:left="283"/>
    </w:pPr>
    <w:rPr>
      <w:rFonts w:ascii="Times New Roman" w:eastAsia="Times New Roman" w:hAnsi="Times New Roman" w:cs="Times New Roman"/>
      <w:kern w:val="0"/>
      <w:lang w:eastAsia="ar-SA" w:bidi="ar-SA"/>
    </w:rPr>
  </w:style>
  <w:style w:type="character" w:customStyle="1" w:styleId="2c">
    <w:name w:val="Основной текст с отступом 2 Знак"/>
    <w:basedOn w:val="a1"/>
    <w:link w:val="2b"/>
    <w:rsid w:val="007F78FA"/>
    <w:rPr>
      <w:sz w:val="24"/>
      <w:szCs w:val="24"/>
      <w:lang w:eastAsia="ar-SA"/>
    </w:rPr>
  </w:style>
  <w:style w:type="paragraph" w:customStyle="1" w:styleId="afff">
    <w:name w:val="Базовый"/>
    <w:rsid w:val="007F78FA"/>
    <w:pPr>
      <w:suppressAutoHyphens/>
      <w:spacing w:after="200" w:line="276" w:lineRule="auto"/>
    </w:pPr>
    <w:rPr>
      <w:rFonts w:ascii="Calibri" w:eastAsia="SimSun" w:hAnsi="Calibri" w:cs="Calibri"/>
      <w:sz w:val="22"/>
      <w:szCs w:val="22"/>
      <w:lang w:eastAsia="en-US"/>
    </w:rPr>
  </w:style>
  <w:style w:type="character" w:customStyle="1" w:styleId="-">
    <w:name w:val="Интернет-ссылка"/>
    <w:rsid w:val="007F78FA"/>
    <w:rPr>
      <w:color w:val="000080"/>
      <w:u w:val="single"/>
      <w:lang w:val="ru-RU" w:eastAsia="ru-RU" w:bidi="ru-RU"/>
    </w:rPr>
  </w:style>
  <w:style w:type="paragraph" w:styleId="2d">
    <w:name w:val="Body Text 2"/>
    <w:basedOn w:val="a"/>
    <w:link w:val="2e"/>
    <w:unhideWhenUsed/>
    <w:rsid w:val="007F78FA"/>
    <w:pPr>
      <w:suppressAutoHyphens w:val="0"/>
      <w:autoSpaceDE w:val="0"/>
      <w:autoSpaceDN w:val="0"/>
      <w:adjustRightInd w:val="0"/>
    </w:pPr>
    <w:rPr>
      <w:rFonts w:ascii="Times New Roman" w:eastAsia="Times New Roman" w:hAnsi="Times New Roman" w:cs="Times New Roman"/>
      <w:kern w:val="0"/>
      <w:sz w:val="28"/>
      <w:szCs w:val="20"/>
      <w:lang w:bidi="ar-SA"/>
    </w:rPr>
  </w:style>
  <w:style w:type="character" w:customStyle="1" w:styleId="2e">
    <w:name w:val="Основной текст 2 Знак"/>
    <w:basedOn w:val="a1"/>
    <w:link w:val="2d"/>
    <w:rsid w:val="007F78FA"/>
    <w:rPr>
      <w:sz w:val="28"/>
      <w:lang w:eastAsia="zh-CN"/>
    </w:rPr>
  </w:style>
  <w:style w:type="paragraph" w:styleId="36">
    <w:name w:val="Body Text 3"/>
    <w:basedOn w:val="a"/>
    <w:link w:val="37"/>
    <w:unhideWhenUsed/>
    <w:rsid w:val="007F78FA"/>
    <w:pPr>
      <w:widowControl/>
      <w:suppressAutoHyphens w:val="0"/>
    </w:pPr>
    <w:rPr>
      <w:rFonts w:ascii="Times New Roman" w:eastAsia="Times New Roman" w:hAnsi="Times New Roman" w:cs="Times New Roman"/>
      <w:kern w:val="0"/>
      <w:sz w:val="20"/>
      <w:lang w:bidi="ar-SA"/>
    </w:rPr>
  </w:style>
  <w:style w:type="character" w:customStyle="1" w:styleId="37">
    <w:name w:val="Основной текст 3 Знак"/>
    <w:basedOn w:val="a1"/>
    <w:link w:val="36"/>
    <w:rsid w:val="007F78FA"/>
    <w:rPr>
      <w:szCs w:val="24"/>
      <w:lang w:eastAsia="zh-CN"/>
    </w:rPr>
  </w:style>
  <w:style w:type="paragraph" w:styleId="38">
    <w:name w:val="Body Text Indent 3"/>
    <w:basedOn w:val="a"/>
    <w:link w:val="39"/>
    <w:unhideWhenUsed/>
    <w:rsid w:val="007F78FA"/>
    <w:pPr>
      <w:shd w:val="clear" w:color="auto" w:fill="FFFFFF"/>
      <w:tabs>
        <w:tab w:val="left" w:pos="2208"/>
      </w:tabs>
      <w:suppressAutoHyphens w:val="0"/>
      <w:autoSpaceDE w:val="0"/>
      <w:autoSpaceDN w:val="0"/>
      <w:adjustRightInd w:val="0"/>
      <w:spacing w:line="274" w:lineRule="exact"/>
      <w:ind w:left="709"/>
    </w:pPr>
    <w:rPr>
      <w:rFonts w:ascii="Times New Roman" w:eastAsia="Times New Roman" w:hAnsi="Times New Roman" w:cs="Times New Roman"/>
      <w:kern w:val="0"/>
      <w:szCs w:val="20"/>
      <w:lang w:bidi="ar-SA"/>
    </w:rPr>
  </w:style>
  <w:style w:type="character" w:customStyle="1" w:styleId="39">
    <w:name w:val="Основной текст с отступом 3 Знак"/>
    <w:basedOn w:val="a1"/>
    <w:link w:val="38"/>
    <w:rsid w:val="007F78FA"/>
    <w:rPr>
      <w:sz w:val="24"/>
      <w:shd w:val="clear" w:color="auto" w:fill="FFFFFF"/>
      <w:lang w:eastAsia="zh-CN"/>
    </w:rPr>
  </w:style>
  <w:style w:type="paragraph" w:styleId="afff0">
    <w:name w:val="Block Text"/>
    <w:basedOn w:val="a"/>
    <w:unhideWhenUsed/>
    <w:rsid w:val="007F78FA"/>
    <w:pPr>
      <w:shd w:val="clear" w:color="auto" w:fill="FFFFFF"/>
      <w:suppressAutoHyphens w:val="0"/>
      <w:autoSpaceDE w:val="0"/>
      <w:autoSpaceDN w:val="0"/>
      <w:adjustRightInd w:val="0"/>
      <w:spacing w:before="816" w:line="274" w:lineRule="exact"/>
      <w:ind w:left="14" w:right="7185"/>
      <w:jc w:val="both"/>
    </w:pPr>
    <w:rPr>
      <w:rFonts w:ascii="Times New Roman" w:eastAsia="Times New Roman" w:hAnsi="Times New Roman" w:cs="Times New Roman"/>
      <w:kern w:val="0"/>
      <w:szCs w:val="20"/>
      <w:lang w:eastAsia="ru-RU" w:bidi="ar-SA"/>
    </w:rPr>
  </w:style>
  <w:style w:type="character" w:customStyle="1" w:styleId="WW8Num23z1">
    <w:name w:val="WW8Num23z1"/>
    <w:rsid w:val="007F78FA"/>
  </w:style>
  <w:style w:type="character" w:customStyle="1" w:styleId="WW8Num23z5">
    <w:name w:val="WW8Num23z5"/>
    <w:rsid w:val="007F78FA"/>
  </w:style>
  <w:style w:type="character" w:customStyle="1" w:styleId="WW8Num23z6">
    <w:name w:val="WW8Num23z6"/>
    <w:rsid w:val="007F78FA"/>
  </w:style>
  <w:style w:type="character" w:customStyle="1" w:styleId="WW8Num23z7">
    <w:name w:val="WW8Num23z7"/>
    <w:rsid w:val="007F78FA"/>
  </w:style>
  <w:style w:type="character" w:customStyle="1" w:styleId="WW8Num23z8">
    <w:name w:val="WW8Num23z8"/>
    <w:rsid w:val="007F78FA"/>
  </w:style>
  <w:style w:type="paragraph" w:styleId="afff1">
    <w:name w:val="Document Map"/>
    <w:basedOn w:val="a"/>
    <w:link w:val="afff2"/>
    <w:uiPriority w:val="99"/>
    <w:unhideWhenUsed/>
    <w:rsid w:val="007F78FA"/>
    <w:pPr>
      <w:widowControl/>
      <w:suppressAutoHyphens w:val="0"/>
    </w:pPr>
    <w:rPr>
      <w:rFonts w:ascii="Tahoma" w:eastAsia="Times New Roman" w:hAnsi="Tahoma" w:cs="Tahoma"/>
      <w:kern w:val="0"/>
      <w:sz w:val="16"/>
      <w:szCs w:val="16"/>
      <w:lang w:bidi="ar-SA"/>
    </w:rPr>
  </w:style>
  <w:style w:type="character" w:customStyle="1" w:styleId="afff2">
    <w:name w:val="Схема документа Знак"/>
    <w:basedOn w:val="a1"/>
    <w:link w:val="afff1"/>
    <w:uiPriority w:val="99"/>
    <w:rsid w:val="007F78FA"/>
    <w:rPr>
      <w:rFonts w:ascii="Tahoma" w:hAnsi="Tahoma" w:cs="Tahoma"/>
      <w:sz w:val="16"/>
      <w:szCs w:val="16"/>
      <w:lang w:eastAsia="zh-CN"/>
    </w:rPr>
  </w:style>
  <w:style w:type="character" w:customStyle="1" w:styleId="42">
    <w:name w:val="Основной шрифт абзаца4"/>
    <w:rsid w:val="007F78FA"/>
  </w:style>
  <w:style w:type="character" w:customStyle="1" w:styleId="WW-Absatz-Standardschriftart111111">
    <w:name w:val="WW-Absatz-Standardschriftart111111"/>
    <w:rsid w:val="007F78FA"/>
  </w:style>
  <w:style w:type="character" w:customStyle="1" w:styleId="WW-Absatz-Standardschriftart1111111">
    <w:name w:val="WW-Absatz-Standardschriftart1111111"/>
    <w:rsid w:val="007F78FA"/>
  </w:style>
  <w:style w:type="character" w:customStyle="1" w:styleId="WW-Absatz-Standardschriftart11111111">
    <w:name w:val="WW-Absatz-Standardschriftart11111111"/>
    <w:rsid w:val="007F78FA"/>
  </w:style>
  <w:style w:type="character" w:customStyle="1" w:styleId="WW-Absatz-Standardschriftart111111111">
    <w:name w:val="WW-Absatz-Standardschriftart111111111"/>
    <w:rsid w:val="007F78FA"/>
  </w:style>
  <w:style w:type="character" w:customStyle="1" w:styleId="WW-Absatz-Standardschriftart1111111111">
    <w:name w:val="WW-Absatz-Standardschriftart1111111111"/>
    <w:rsid w:val="007F78FA"/>
  </w:style>
  <w:style w:type="character" w:customStyle="1" w:styleId="WW-Absatz-Standardschriftart11111111111">
    <w:name w:val="WW-Absatz-Standardschriftart11111111111"/>
    <w:rsid w:val="007F78FA"/>
  </w:style>
  <w:style w:type="character" w:customStyle="1" w:styleId="WW-Absatz-Standardschriftart111111111111">
    <w:name w:val="WW-Absatz-Standardschriftart111111111111"/>
    <w:rsid w:val="007F78FA"/>
  </w:style>
  <w:style w:type="character" w:customStyle="1" w:styleId="WW-Absatz-Standardschriftart1111111111111">
    <w:name w:val="WW-Absatz-Standardschriftart1111111111111"/>
    <w:rsid w:val="007F78FA"/>
  </w:style>
  <w:style w:type="character" w:customStyle="1" w:styleId="WW-Absatz-Standardschriftart11111111111111">
    <w:name w:val="WW-Absatz-Standardschriftart11111111111111"/>
    <w:rsid w:val="007F78FA"/>
  </w:style>
  <w:style w:type="character" w:customStyle="1" w:styleId="RTFNum21">
    <w:name w:val="RTF_Num 2 1"/>
    <w:rsid w:val="007F78FA"/>
  </w:style>
  <w:style w:type="character" w:customStyle="1" w:styleId="RTFNum22">
    <w:name w:val="RTF_Num 2 2"/>
    <w:rsid w:val="007F78FA"/>
  </w:style>
  <w:style w:type="character" w:customStyle="1" w:styleId="RTFNum23">
    <w:name w:val="RTF_Num 2 3"/>
    <w:rsid w:val="007F78FA"/>
  </w:style>
  <w:style w:type="character" w:customStyle="1" w:styleId="RTFNum24">
    <w:name w:val="RTF_Num 2 4"/>
    <w:rsid w:val="007F78FA"/>
  </w:style>
  <w:style w:type="character" w:customStyle="1" w:styleId="RTFNum25">
    <w:name w:val="RTF_Num 2 5"/>
    <w:rsid w:val="007F78FA"/>
  </w:style>
  <w:style w:type="character" w:customStyle="1" w:styleId="RTFNum26">
    <w:name w:val="RTF_Num 2 6"/>
    <w:rsid w:val="007F78FA"/>
  </w:style>
  <w:style w:type="character" w:customStyle="1" w:styleId="RTFNum27">
    <w:name w:val="RTF_Num 2 7"/>
    <w:rsid w:val="007F78FA"/>
  </w:style>
  <w:style w:type="character" w:customStyle="1" w:styleId="RTFNum28">
    <w:name w:val="RTF_Num 2 8"/>
    <w:rsid w:val="007F78FA"/>
  </w:style>
  <w:style w:type="character" w:customStyle="1" w:styleId="RTFNum29">
    <w:name w:val="RTF_Num 2 9"/>
    <w:rsid w:val="007F78FA"/>
  </w:style>
  <w:style w:type="character" w:customStyle="1" w:styleId="WW-Absatz-Standardschriftart111111111111111">
    <w:name w:val="WW-Absatz-Standardschriftart111111111111111"/>
    <w:rsid w:val="007F78FA"/>
  </w:style>
  <w:style w:type="character" w:customStyle="1" w:styleId="WW-Absatz-Standardschriftart1111111112">
    <w:name w:val="WW-Absatz-Standardschriftart1111111112"/>
    <w:rsid w:val="007F78FA"/>
  </w:style>
  <w:style w:type="character" w:customStyle="1" w:styleId="WW-Absatz-Standardschriftart111111112">
    <w:name w:val="WW-Absatz-Standardschriftart111111112"/>
    <w:rsid w:val="007F78FA"/>
  </w:style>
  <w:style w:type="character" w:customStyle="1" w:styleId="WW-Absatz-Standardschriftart11111112">
    <w:name w:val="WW-Absatz-Standardschriftart11111112"/>
    <w:rsid w:val="007F78FA"/>
  </w:style>
  <w:style w:type="character" w:customStyle="1" w:styleId="WW-Absatz-Standardschriftart1111112">
    <w:name w:val="WW-Absatz-Standardschriftart1111112"/>
    <w:rsid w:val="007F78FA"/>
  </w:style>
  <w:style w:type="character" w:customStyle="1" w:styleId="WW-Absatz-Standardschriftart111112">
    <w:name w:val="WW-Absatz-Standardschriftart111112"/>
    <w:rsid w:val="007F78FA"/>
  </w:style>
  <w:style w:type="character" w:customStyle="1" w:styleId="WW-Absatz-Standardschriftart11112">
    <w:name w:val="WW-Absatz-Standardschriftart11112"/>
    <w:rsid w:val="007F78FA"/>
  </w:style>
  <w:style w:type="character" w:customStyle="1" w:styleId="WW-Absatz-Standardschriftart1112">
    <w:name w:val="WW-Absatz-Standardschriftart1112"/>
    <w:rsid w:val="007F78FA"/>
  </w:style>
  <w:style w:type="character" w:customStyle="1" w:styleId="WW-Absatz-Standardschriftart112">
    <w:name w:val="WW-Absatz-Standardschriftart112"/>
    <w:rsid w:val="007F78FA"/>
  </w:style>
  <w:style w:type="character" w:customStyle="1" w:styleId="WW-Absatz-Standardschriftart12">
    <w:name w:val="WW-Absatz-Standardschriftart12"/>
    <w:rsid w:val="007F78FA"/>
  </w:style>
  <w:style w:type="character" w:customStyle="1" w:styleId="WW-Absatz-Standardschriftart121">
    <w:name w:val="WW-Absatz-Standardschriftart121"/>
    <w:rsid w:val="007F78FA"/>
  </w:style>
  <w:style w:type="paragraph" w:customStyle="1" w:styleId="43">
    <w:name w:val="Указатель4"/>
    <w:basedOn w:val="a"/>
    <w:rsid w:val="007F78FA"/>
    <w:pPr>
      <w:widowControl/>
      <w:suppressLineNumbers/>
      <w:suppressAutoHyphens w:val="0"/>
    </w:pPr>
    <w:rPr>
      <w:rFonts w:ascii="Times New Roman" w:eastAsia="Times New Roman" w:hAnsi="Times New Roman"/>
      <w:kern w:val="0"/>
      <w:sz w:val="28"/>
      <w:szCs w:val="20"/>
      <w:lang w:bidi="ar-SA"/>
    </w:rPr>
  </w:style>
  <w:style w:type="paragraph" w:customStyle="1" w:styleId="afff3">
    <w:name w:val="Знак Знак Знак Знак"/>
    <w:basedOn w:val="a"/>
    <w:rsid w:val="007F78FA"/>
    <w:pPr>
      <w:suppressAutoHyphens w:val="0"/>
      <w:spacing w:after="160" w:line="240" w:lineRule="exact"/>
      <w:jc w:val="right"/>
    </w:pPr>
    <w:rPr>
      <w:rFonts w:ascii="Times New Roman" w:eastAsia="Times New Roman" w:hAnsi="Times New Roman" w:cs="Times New Roman"/>
      <w:kern w:val="0"/>
      <w:sz w:val="20"/>
      <w:szCs w:val="20"/>
      <w:lang w:val="en-GB" w:bidi="ar-SA"/>
    </w:rPr>
  </w:style>
  <w:style w:type="paragraph" w:customStyle="1" w:styleId="1f3">
    <w:name w:val="Караваев 1"/>
    <w:basedOn w:val="a"/>
    <w:rsid w:val="007F78FA"/>
    <w:pPr>
      <w:widowControl/>
      <w:ind w:firstLine="709"/>
    </w:pPr>
    <w:rPr>
      <w:rFonts w:ascii="Times New Roman" w:eastAsia="Times New Roman" w:hAnsi="Times New Roman" w:cs="Times New Roman"/>
      <w:b/>
      <w:kern w:val="0"/>
      <w:sz w:val="28"/>
      <w:szCs w:val="28"/>
      <w:lang w:bidi="ar-SA"/>
    </w:rPr>
  </w:style>
  <w:style w:type="paragraph" w:customStyle="1" w:styleId="afff4">
    <w:name w:val="Отчет"/>
    <w:basedOn w:val="a"/>
    <w:rsid w:val="007F78FA"/>
    <w:pPr>
      <w:widowControl/>
      <w:jc w:val="center"/>
    </w:pPr>
    <w:rPr>
      <w:rFonts w:ascii="Times New Roman" w:eastAsia="Times New Roman" w:hAnsi="Times New Roman" w:cs="Times New Roman"/>
      <w:b/>
      <w:bCs/>
      <w:color w:val="00B050"/>
      <w:kern w:val="0"/>
      <w:u w:val="single"/>
      <w:lang w:bidi="ar-SA"/>
    </w:rPr>
  </w:style>
  <w:style w:type="paragraph" w:customStyle="1" w:styleId="2f">
    <w:name w:val="Отчет 2"/>
    <w:basedOn w:val="a"/>
    <w:rsid w:val="007F78FA"/>
    <w:pPr>
      <w:widowControl/>
      <w:ind w:firstLine="709"/>
      <w:jc w:val="both"/>
    </w:pPr>
    <w:rPr>
      <w:rFonts w:ascii="Times New Roman" w:eastAsia="Times New Roman" w:hAnsi="Times New Roman" w:cs="Times New Roman"/>
      <w:bCs/>
      <w:color w:val="00B050"/>
      <w:kern w:val="0"/>
      <w:lang w:bidi="ar-SA"/>
    </w:rPr>
  </w:style>
  <w:style w:type="paragraph" w:customStyle="1" w:styleId="afff5">
    <w:name w:val="Знак"/>
    <w:basedOn w:val="a"/>
    <w:rsid w:val="007F78FA"/>
    <w:pPr>
      <w:suppressAutoHyphens w:val="0"/>
      <w:spacing w:after="160" w:line="240" w:lineRule="exact"/>
      <w:jc w:val="right"/>
    </w:pPr>
    <w:rPr>
      <w:rFonts w:ascii="Times New Roman" w:eastAsia="Times New Roman" w:hAnsi="Times New Roman" w:cs="Times New Roman"/>
      <w:kern w:val="0"/>
      <w:sz w:val="20"/>
      <w:szCs w:val="20"/>
      <w:lang w:val="en-GB" w:bidi="ar-SA"/>
    </w:rPr>
  </w:style>
  <w:style w:type="paragraph" w:customStyle="1" w:styleId="2f0">
    <w:name w:val="Название2"/>
    <w:basedOn w:val="a"/>
    <w:rsid w:val="007F78FA"/>
    <w:pPr>
      <w:widowControl/>
      <w:suppressAutoHyphens w:val="0"/>
      <w:spacing w:before="120" w:after="120"/>
    </w:pPr>
    <w:rPr>
      <w:rFonts w:ascii="Times New Roman" w:eastAsia="Mangal" w:hAnsi="Times New Roman" w:cs="Times New Roman"/>
      <w:i/>
      <w:iCs/>
      <w:kern w:val="0"/>
      <w:szCs w:val="20"/>
      <w:lang w:bidi="ar-SA"/>
    </w:rPr>
  </w:style>
  <w:style w:type="paragraph" w:customStyle="1" w:styleId="142">
    <w:name w:val="Обычный + 14 пт"/>
    <w:basedOn w:val="a"/>
    <w:rsid w:val="007F78FA"/>
    <w:pPr>
      <w:widowControl/>
      <w:suppressAutoHyphens w:val="0"/>
      <w:spacing w:after="200" w:line="276" w:lineRule="auto"/>
    </w:pPr>
    <w:rPr>
      <w:rFonts w:ascii="Times New Roman" w:eastAsia="Times New Roman" w:hAnsi="Times New Roman" w:cs="Times New Roman"/>
      <w:kern w:val="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06013">
      <w:bodyDiv w:val="1"/>
      <w:marLeft w:val="0"/>
      <w:marRight w:val="0"/>
      <w:marTop w:val="0"/>
      <w:marBottom w:val="0"/>
      <w:divBdr>
        <w:top w:val="none" w:sz="0" w:space="0" w:color="auto"/>
        <w:left w:val="none" w:sz="0" w:space="0" w:color="auto"/>
        <w:bottom w:val="none" w:sz="0" w:space="0" w:color="auto"/>
        <w:right w:val="none" w:sz="0" w:space="0" w:color="auto"/>
      </w:divBdr>
    </w:div>
    <w:div w:id="127820423">
      <w:bodyDiv w:val="1"/>
      <w:marLeft w:val="0"/>
      <w:marRight w:val="0"/>
      <w:marTop w:val="0"/>
      <w:marBottom w:val="0"/>
      <w:divBdr>
        <w:top w:val="none" w:sz="0" w:space="0" w:color="auto"/>
        <w:left w:val="none" w:sz="0" w:space="0" w:color="auto"/>
        <w:bottom w:val="none" w:sz="0" w:space="0" w:color="auto"/>
        <w:right w:val="none" w:sz="0" w:space="0" w:color="auto"/>
      </w:divBdr>
    </w:div>
    <w:div w:id="196049217">
      <w:bodyDiv w:val="1"/>
      <w:marLeft w:val="0"/>
      <w:marRight w:val="0"/>
      <w:marTop w:val="0"/>
      <w:marBottom w:val="0"/>
      <w:divBdr>
        <w:top w:val="none" w:sz="0" w:space="0" w:color="auto"/>
        <w:left w:val="none" w:sz="0" w:space="0" w:color="auto"/>
        <w:bottom w:val="none" w:sz="0" w:space="0" w:color="auto"/>
        <w:right w:val="none" w:sz="0" w:space="0" w:color="auto"/>
      </w:divBdr>
    </w:div>
    <w:div w:id="250696704">
      <w:bodyDiv w:val="1"/>
      <w:marLeft w:val="0"/>
      <w:marRight w:val="0"/>
      <w:marTop w:val="0"/>
      <w:marBottom w:val="0"/>
      <w:divBdr>
        <w:top w:val="none" w:sz="0" w:space="0" w:color="auto"/>
        <w:left w:val="none" w:sz="0" w:space="0" w:color="auto"/>
        <w:bottom w:val="none" w:sz="0" w:space="0" w:color="auto"/>
        <w:right w:val="none" w:sz="0" w:space="0" w:color="auto"/>
      </w:divBdr>
    </w:div>
    <w:div w:id="285475998">
      <w:bodyDiv w:val="1"/>
      <w:marLeft w:val="0"/>
      <w:marRight w:val="0"/>
      <w:marTop w:val="0"/>
      <w:marBottom w:val="0"/>
      <w:divBdr>
        <w:top w:val="none" w:sz="0" w:space="0" w:color="auto"/>
        <w:left w:val="none" w:sz="0" w:space="0" w:color="auto"/>
        <w:bottom w:val="none" w:sz="0" w:space="0" w:color="auto"/>
        <w:right w:val="none" w:sz="0" w:space="0" w:color="auto"/>
      </w:divBdr>
    </w:div>
    <w:div w:id="343823034">
      <w:bodyDiv w:val="1"/>
      <w:marLeft w:val="0"/>
      <w:marRight w:val="0"/>
      <w:marTop w:val="0"/>
      <w:marBottom w:val="0"/>
      <w:divBdr>
        <w:top w:val="none" w:sz="0" w:space="0" w:color="auto"/>
        <w:left w:val="none" w:sz="0" w:space="0" w:color="auto"/>
        <w:bottom w:val="none" w:sz="0" w:space="0" w:color="auto"/>
        <w:right w:val="none" w:sz="0" w:space="0" w:color="auto"/>
      </w:divBdr>
    </w:div>
    <w:div w:id="407382356">
      <w:bodyDiv w:val="1"/>
      <w:marLeft w:val="0"/>
      <w:marRight w:val="0"/>
      <w:marTop w:val="0"/>
      <w:marBottom w:val="0"/>
      <w:divBdr>
        <w:top w:val="none" w:sz="0" w:space="0" w:color="auto"/>
        <w:left w:val="none" w:sz="0" w:space="0" w:color="auto"/>
        <w:bottom w:val="none" w:sz="0" w:space="0" w:color="auto"/>
        <w:right w:val="none" w:sz="0" w:space="0" w:color="auto"/>
      </w:divBdr>
    </w:div>
    <w:div w:id="539826992">
      <w:bodyDiv w:val="1"/>
      <w:marLeft w:val="0"/>
      <w:marRight w:val="0"/>
      <w:marTop w:val="0"/>
      <w:marBottom w:val="0"/>
      <w:divBdr>
        <w:top w:val="none" w:sz="0" w:space="0" w:color="auto"/>
        <w:left w:val="none" w:sz="0" w:space="0" w:color="auto"/>
        <w:bottom w:val="none" w:sz="0" w:space="0" w:color="auto"/>
        <w:right w:val="none" w:sz="0" w:space="0" w:color="auto"/>
      </w:divBdr>
    </w:div>
    <w:div w:id="551886301">
      <w:bodyDiv w:val="1"/>
      <w:marLeft w:val="0"/>
      <w:marRight w:val="0"/>
      <w:marTop w:val="0"/>
      <w:marBottom w:val="0"/>
      <w:divBdr>
        <w:top w:val="none" w:sz="0" w:space="0" w:color="auto"/>
        <w:left w:val="none" w:sz="0" w:space="0" w:color="auto"/>
        <w:bottom w:val="none" w:sz="0" w:space="0" w:color="auto"/>
        <w:right w:val="none" w:sz="0" w:space="0" w:color="auto"/>
      </w:divBdr>
    </w:div>
    <w:div w:id="688406904">
      <w:bodyDiv w:val="1"/>
      <w:marLeft w:val="0"/>
      <w:marRight w:val="0"/>
      <w:marTop w:val="0"/>
      <w:marBottom w:val="0"/>
      <w:divBdr>
        <w:top w:val="none" w:sz="0" w:space="0" w:color="auto"/>
        <w:left w:val="none" w:sz="0" w:space="0" w:color="auto"/>
        <w:bottom w:val="none" w:sz="0" w:space="0" w:color="auto"/>
        <w:right w:val="none" w:sz="0" w:space="0" w:color="auto"/>
      </w:divBdr>
    </w:div>
    <w:div w:id="833686493">
      <w:bodyDiv w:val="1"/>
      <w:marLeft w:val="0"/>
      <w:marRight w:val="0"/>
      <w:marTop w:val="0"/>
      <w:marBottom w:val="0"/>
      <w:divBdr>
        <w:top w:val="none" w:sz="0" w:space="0" w:color="auto"/>
        <w:left w:val="none" w:sz="0" w:space="0" w:color="auto"/>
        <w:bottom w:val="none" w:sz="0" w:space="0" w:color="auto"/>
        <w:right w:val="none" w:sz="0" w:space="0" w:color="auto"/>
      </w:divBdr>
    </w:div>
    <w:div w:id="953443880">
      <w:bodyDiv w:val="1"/>
      <w:marLeft w:val="0"/>
      <w:marRight w:val="0"/>
      <w:marTop w:val="0"/>
      <w:marBottom w:val="0"/>
      <w:divBdr>
        <w:top w:val="none" w:sz="0" w:space="0" w:color="auto"/>
        <w:left w:val="none" w:sz="0" w:space="0" w:color="auto"/>
        <w:bottom w:val="none" w:sz="0" w:space="0" w:color="auto"/>
        <w:right w:val="none" w:sz="0" w:space="0" w:color="auto"/>
      </w:divBdr>
    </w:div>
    <w:div w:id="1049455198">
      <w:bodyDiv w:val="1"/>
      <w:marLeft w:val="0"/>
      <w:marRight w:val="0"/>
      <w:marTop w:val="0"/>
      <w:marBottom w:val="0"/>
      <w:divBdr>
        <w:top w:val="none" w:sz="0" w:space="0" w:color="auto"/>
        <w:left w:val="none" w:sz="0" w:space="0" w:color="auto"/>
        <w:bottom w:val="none" w:sz="0" w:space="0" w:color="auto"/>
        <w:right w:val="none" w:sz="0" w:space="0" w:color="auto"/>
      </w:divBdr>
    </w:div>
    <w:div w:id="1221942177">
      <w:bodyDiv w:val="1"/>
      <w:marLeft w:val="0"/>
      <w:marRight w:val="0"/>
      <w:marTop w:val="0"/>
      <w:marBottom w:val="0"/>
      <w:divBdr>
        <w:top w:val="none" w:sz="0" w:space="0" w:color="auto"/>
        <w:left w:val="none" w:sz="0" w:space="0" w:color="auto"/>
        <w:bottom w:val="none" w:sz="0" w:space="0" w:color="auto"/>
        <w:right w:val="none" w:sz="0" w:space="0" w:color="auto"/>
      </w:divBdr>
    </w:div>
    <w:div w:id="1257128702">
      <w:bodyDiv w:val="1"/>
      <w:marLeft w:val="0"/>
      <w:marRight w:val="0"/>
      <w:marTop w:val="0"/>
      <w:marBottom w:val="0"/>
      <w:divBdr>
        <w:top w:val="none" w:sz="0" w:space="0" w:color="auto"/>
        <w:left w:val="none" w:sz="0" w:space="0" w:color="auto"/>
        <w:bottom w:val="none" w:sz="0" w:space="0" w:color="auto"/>
        <w:right w:val="none" w:sz="0" w:space="0" w:color="auto"/>
      </w:divBdr>
    </w:div>
    <w:div w:id="1302153183">
      <w:bodyDiv w:val="1"/>
      <w:marLeft w:val="0"/>
      <w:marRight w:val="0"/>
      <w:marTop w:val="0"/>
      <w:marBottom w:val="0"/>
      <w:divBdr>
        <w:top w:val="none" w:sz="0" w:space="0" w:color="auto"/>
        <w:left w:val="none" w:sz="0" w:space="0" w:color="auto"/>
        <w:bottom w:val="none" w:sz="0" w:space="0" w:color="auto"/>
        <w:right w:val="none" w:sz="0" w:space="0" w:color="auto"/>
      </w:divBdr>
    </w:div>
    <w:div w:id="1313483879">
      <w:bodyDiv w:val="1"/>
      <w:marLeft w:val="0"/>
      <w:marRight w:val="0"/>
      <w:marTop w:val="0"/>
      <w:marBottom w:val="0"/>
      <w:divBdr>
        <w:top w:val="none" w:sz="0" w:space="0" w:color="auto"/>
        <w:left w:val="none" w:sz="0" w:space="0" w:color="auto"/>
        <w:bottom w:val="none" w:sz="0" w:space="0" w:color="auto"/>
        <w:right w:val="none" w:sz="0" w:space="0" w:color="auto"/>
      </w:divBdr>
    </w:div>
    <w:div w:id="1339770648">
      <w:bodyDiv w:val="1"/>
      <w:marLeft w:val="0"/>
      <w:marRight w:val="0"/>
      <w:marTop w:val="0"/>
      <w:marBottom w:val="0"/>
      <w:divBdr>
        <w:top w:val="none" w:sz="0" w:space="0" w:color="auto"/>
        <w:left w:val="none" w:sz="0" w:space="0" w:color="auto"/>
        <w:bottom w:val="none" w:sz="0" w:space="0" w:color="auto"/>
        <w:right w:val="none" w:sz="0" w:space="0" w:color="auto"/>
      </w:divBdr>
    </w:div>
    <w:div w:id="1433746230">
      <w:bodyDiv w:val="1"/>
      <w:marLeft w:val="0"/>
      <w:marRight w:val="0"/>
      <w:marTop w:val="0"/>
      <w:marBottom w:val="0"/>
      <w:divBdr>
        <w:top w:val="none" w:sz="0" w:space="0" w:color="auto"/>
        <w:left w:val="none" w:sz="0" w:space="0" w:color="auto"/>
        <w:bottom w:val="none" w:sz="0" w:space="0" w:color="auto"/>
        <w:right w:val="none" w:sz="0" w:space="0" w:color="auto"/>
      </w:divBdr>
    </w:div>
    <w:div w:id="1553997053">
      <w:bodyDiv w:val="1"/>
      <w:marLeft w:val="0"/>
      <w:marRight w:val="0"/>
      <w:marTop w:val="0"/>
      <w:marBottom w:val="0"/>
      <w:divBdr>
        <w:top w:val="none" w:sz="0" w:space="0" w:color="auto"/>
        <w:left w:val="none" w:sz="0" w:space="0" w:color="auto"/>
        <w:bottom w:val="none" w:sz="0" w:space="0" w:color="auto"/>
        <w:right w:val="none" w:sz="0" w:space="0" w:color="auto"/>
      </w:divBdr>
    </w:div>
    <w:div w:id="1567912234">
      <w:bodyDiv w:val="1"/>
      <w:marLeft w:val="0"/>
      <w:marRight w:val="0"/>
      <w:marTop w:val="0"/>
      <w:marBottom w:val="0"/>
      <w:divBdr>
        <w:top w:val="none" w:sz="0" w:space="0" w:color="auto"/>
        <w:left w:val="none" w:sz="0" w:space="0" w:color="auto"/>
        <w:bottom w:val="none" w:sz="0" w:space="0" w:color="auto"/>
        <w:right w:val="none" w:sz="0" w:space="0" w:color="auto"/>
      </w:divBdr>
    </w:div>
    <w:div w:id="1569337645">
      <w:bodyDiv w:val="1"/>
      <w:marLeft w:val="0"/>
      <w:marRight w:val="0"/>
      <w:marTop w:val="0"/>
      <w:marBottom w:val="0"/>
      <w:divBdr>
        <w:top w:val="none" w:sz="0" w:space="0" w:color="auto"/>
        <w:left w:val="none" w:sz="0" w:space="0" w:color="auto"/>
        <w:bottom w:val="none" w:sz="0" w:space="0" w:color="auto"/>
        <w:right w:val="none" w:sz="0" w:space="0" w:color="auto"/>
      </w:divBdr>
    </w:div>
    <w:div w:id="1595897047">
      <w:bodyDiv w:val="1"/>
      <w:marLeft w:val="0"/>
      <w:marRight w:val="0"/>
      <w:marTop w:val="0"/>
      <w:marBottom w:val="0"/>
      <w:divBdr>
        <w:top w:val="none" w:sz="0" w:space="0" w:color="auto"/>
        <w:left w:val="none" w:sz="0" w:space="0" w:color="auto"/>
        <w:bottom w:val="none" w:sz="0" w:space="0" w:color="auto"/>
        <w:right w:val="none" w:sz="0" w:space="0" w:color="auto"/>
      </w:divBdr>
    </w:div>
    <w:div w:id="1676573976">
      <w:bodyDiv w:val="1"/>
      <w:marLeft w:val="0"/>
      <w:marRight w:val="0"/>
      <w:marTop w:val="0"/>
      <w:marBottom w:val="0"/>
      <w:divBdr>
        <w:top w:val="none" w:sz="0" w:space="0" w:color="auto"/>
        <w:left w:val="none" w:sz="0" w:space="0" w:color="auto"/>
        <w:bottom w:val="none" w:sz="0" w:space="0" w:color="auto"/>
        <w:right w:val="none" w:sz="0" w:space="0" w:color="auto"/>
      </w:divBdr>
    </w:div>
    <w:div w:id="1931818041">
      <w:bodyDiv w:val="1"/>
      <w:marLeft w:val="0"/>
      <w:marRight w:val="0"/>
      <w:marTop w:val="0"/>
      <w:marBottom w:val="0"/>
      <w:divBdr>
        <w:top w:val="none" w:sz="0" w:space="0" w:color="auto"/>
        <w:left w:val="none" w:sz="0" w:space="0" w:color="auto"/>
        <w:bottom w:val="none" w:sz="0" w:space="0" w:color="auto"/>
        <w:right w:val="none" w:sz="0" w:space="0" w:color="auto"/>
      </w:divBdr>
    </w:div>
    <w:div w:id="2006131229">
      <w:bodyDiv w:val="1"/>
      <w:marLeft w:val="0"/>
      <w:marRight w:val="0"/>
      <w:marTop w:val="0"/>
      <w:marBottom w:val="0"/>
      <w:divBdr>
        <w:top w:val="none" w:sz="0" w:space="0" w:color="auto"/>
        <w:left w:val="none" w:sz="0" w:space="0" w:color="auto"/>
        <w:bottom w:val="none" w:sz="0" w:space="0" w:color="auto"/>
        <w:right w:val="none" w:sz="0" w:space="0" w:color="auto"/>
      </w:divBdr>
    </w:div>
    <w:div w:id="2025010163">
      <w:bodyDiv w:val="1"/>
      <w:marLeft w:val="0"/>
      <w:marRight w:val="0"/>
      <w:marTop w:val="0"/>
      <w:marBottom w:val="0"/>
      <w:divBdr>
        <w:top w:val="none" w:sz="0" w:space="0" w:color="auto"/>
        <w:left w:val="none" w:sz="0" w:space="0" w:color="auto"/>
        <w:bottom w:val="none" w:sz="0" w:space="0" w:color="auto"/>
        <w:right w:val="none" w:sz="0" w:space="0" w:color="auto"/>
      </w:divBdr>
    </w:div>
    <w:div w:id="2033726880">
      <w:bodyDiv w:val="1"/>
      <w:marLeft w:val="0"/>
      <w:marRight w:val="0"/>
      <w:marTop w:val="0"/>
      <w:marBottom w:val="0"/>
      <w:divBdr>
        <w:top w:val="none" w:sz="0" w:space="0" w:color="auto"/>
        <w:left w:val="none" w:sz="0" w:space="0" w:color="auto"/>
        <w:bottom w:val="none" w:sz="0" w:space="0" w:color="auto"/>
        <w:right w:val="none" w:sz="0" w:space="0" w:color="auto"/>
      </w:divBdr>
    </w:div>
    <w:div w:id="2075662039">
      <w:bodyDiv w:val="1"/>
      <w:marLeft w:val="0"/>
      <w:marRight w:val="0"/>
      <w:marTop w:val="0"/>
      <w:marBottom w:val="0"/>
      <w:divBdr>
        <w:top w:val="none" w:sz="0" w:space="0" w:color="auto"/>
        <w:left w:val="none" w:sz="0" w:space="0" w:color="auto"/>
        <w:bottom w:val="none" w:sz="0" w:space="0" w:color="auto"/>
        <w:right w:val="none" w:sz="0" w:space="0" w:color="auto"/>
      </w:divBdr>
    </w:div>
    <w:div w:id="2082748690">
      <w:bodyDiv w:val="1"/>
      <w:marLeft w:val="0"/>
      <w:marRight w:val="0"/>
      <w:marTop w:val="0"/>
      <w:marBottom w:val="0"/>
      <w:divBdr>
        <w:top w:val="none" w:sz="0" w:space="0" w:color="auto"/>
        <w:left w:val="none" w:sz="0" w:space="0" w:color="auto"/>
        <w:bottom w:val="none" w:sz="0" w:space="0" w:color="auto"/>
        <w:right w:val="none" w:sz="0" w:space="0" w:color="auto"/>
      </w:divBdr>
    </w:div>
    <w:div w:id="208367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76061-8292-45E3-BC75-49506DD88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521</Words>
  <Characters>2976</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cp:lastPrinted>2026-02-13T11:09:00Z</cp:lastPrinted>
  <dcterms:created xsi:type="dcterms:W3CDTF">2026-02-13T08:19:00Z</dcterms:created>
  <dcterms:modified xsi:type="dcterms:W3CDTF">2026-02-13T11:09:00Z</dcterms:modified>
</cp:coreProperties>
</file>